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872" w:rsidRPr="00AE1DB7" w:rsidRDefault="00143872" w:rsidP="00143872">
      <w:pPr>
        <w:suppressAutoHyphens/>
        <w:ind w:left="5580" w:hanging="5580"/>
        <w:jc w:val="right"/>
      </w:pPr>
      <w:r w:rsidRPr="00AE1DB7">
        <w:t xml:space="preserve">Приложение </w:t>
      </w:r>
      <w:r>
        <w:t>2</w:t>
      </w:r>
    </w:p>
    <w:p w:rsidR="00143872" w:rsidRPr="00AE1DB7" w:rsidRDefault="00143872" w:rsidP="00143872">
      <w:pPr>
        <w:tabs>
          <w:tab w:val="left" w:pos="5674"/>
          <w:tab w:val="right" w:pos="9978"/>
        </w:tabs>
        <w:suppressAutoHyphens/>
        <w:jc w:val="right"/>
      </w:pPr>
      <w:r w:rsidRPr="00AE1DB7">
        <w:t>к решению Совета депутатов</w:t>
      </w:r>
    </w:p>
    <w:p w:rsidR="00143872" w:rsidRPr="00AE1DB7" w:rsidRDefault="00143872" w:rsidP="00143872">
      <w:pPr>
        <w:suppressAutoHyphens/>
        <w:jc w:val="right"/>
      </w:pPr>
      <w:r w:rsidRPr="00AE1DB7">
        <w:t>Воскресенского муниципального округа</w:t>
      </w:r>
    </w:p>
    <w:p w:rsidR="00143872" w:rsidRPr="00AE1DB7" w:rsidRDefault="00143872" w:rsidP="00143872">
      <w:pPr>
        <w:suppressAutoHyphens/>
        <w:jc w:val="right"/>
      </w:pPr>
      <w:r w:rsidRPr="00AE1DB7">
        <w:t>Нижегородской области</w:t>
      </w:r>
    </w:p>
    <w:p w:rsidR="00143872" w:rsidRPr="00AE1DB7" w:rsidRDefault="00143872" w:rsidP="00143872">
      <w:pPr>
        <w:suppressAutoHyphens/>
        <w:jc w:val="right"/>
      </w:pPr>
      <w:r w:rsidRPr="00AE1DB7">
        <w:t xml:space="preserve">от </w:t>
      </w:r>
      <w:r>
        <w:t>26 января</w:t>
      </w:r>
      <w:r w:rsidRPr="00AE1DB7">
        <w:t xml:space="preserve"> 202</w:t>
      </w:r>
      <w:r>
        <w:t>6</w:t>
      </w:r>
      <w:r w:rsidRPr="00AE1DB7">
        <w:t xml:space="preserve"> года № </w:t>
      </w:r>
      <w:r>
        <w:t>1</w:t>
      </w:r>
    </w:p>
    <w:p w:rsidR="00143872" w:rsidRPr="00073D5A" w:rsidRDefault="00143872" w:rsidP="00143872">
      <w:pPr>
        <w:ind w:left="5580" w:hanging="5580"/>
        <w:jc w:val="right"/>
      </w:pPr>
      <w:r w:rsidRPr="00073D5A">
        <w:t>«О внесении изменений в решение Совета депутатов</w:t>
      </w:r>
    </w:p>
    <w:p w:rsidR="00143872" w:rsidRPr="00073D5A" w:rsidRDefault="00143872" w:rsidP="00143872">
      <w:pPr>
        <w:ind w:left="5580" w:hanging="5580"/>
        <w:jc w:val="right"/>
      </w:pPr>
      <w:r w:rsidRPr="00073D5A">
        <w:t>Воскресенского муниципального округа</w:t>
      </w:r>
    </w:p>
    <w:p w:rsidR="00143872" w:rsidRPr="00073D5A" w:rsidRDefault="00143872" w:rsidP="00143872">
      <w:pPr>
        <w:ind w:left="5580" w:hanging="5580"/>
        <w:jc w:val="right"/>
      </w:pPr>
      <w:r w:rsidRPr="00073D5A">
        <w:t>Нижегородской области</w:t>
      </w:r>
    </w:p>
    <w:p w:rsidR="00143872" w:rsidRPr="00073D5A" w:rsidRDefault="00143872" w:rsidP="00143872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 года № 99</w:t>
      </w:r>
    </w:p>
    <w:p w:rsidR="00143872" w:rsidRDefault="00143872" w:rsidP="00143872">
      <w:pPr>
        <w:ind w:left="5580" w:hanging="5580"/>
        <w:jc w:val="right"/>
      </w:pPr>
      <w:r w:rsidRPr="00073D5A">
        <w:t xml:space="preserve">«О бюджете </w:t>
      </w:r>
      <w:r>
        <w:t xml:space="preserve">Воскресенского </w:t>
      </w:r>
      <w:r w:rsidRPr="00073D5A">
        <w:t>муниципального округа</w:t>
      </w:r>
    </w:p>
    <w:p w:rsidR="00143872" w:rsidRPr="00073D5A" w:rsidRDefault="00143872" w:rsidP="00143872">
      <w:pPr>
        <w:ind w:left="5580" w:hanging="5580"/>
        <w:jc w:val="right"/>
      </w:pPr>
      <w:r>
        <w:t>Нижегородской области</w:t>
      </w:r>
      <w:r w:rsidRPr="00073D5A">
        <w:t xml:space="preserve"> на 202</w:t>
      </w:r>
      <w:r>
        <w:t>6</w:t>
      </w:r>
      <w:r w:rsidRPr="00073D5A">
        <w:t xml:space="preserve"> год</w:t>
      </w:r>
    </w:p>
    <w:p w:rsidR="00143872" w:rsidRDefault="00143872" w:rsidP="00143872">
      <w:pPr>
        <w:suppressAutoHyphens/>
        <w:jc w:val="right"/>
      </w:pPr>
      <w:r w:rsidRPr="00073D5A">
        <w:t>и на плановый период 202</w:t>
      </w:r>
      <w:r>
        <w:t>7</w:t>
      </w:r>
      <w:r w:rsidRPr="00073D5A">
        <w:t xml:space="preserve"> и 202</w:t>
      </w:r>
      <w:r>
        <w:t>8</w:t>
      </w:r>
      <w:r w:rsidRPr="00073D5A">
        <w:t xml:space="preserve"> годов»</w:t>
      </w:r>
    </w:p>
    <w:p w:rsidR="00143872" w:rsidRDefault="00143872" w:rsidP="00143872">
      <w:pPr>
        <w:suppressAutoHyphens/>
        <w:jc w:val="right"/>
      </w:pPr>
    </w:p>
    <w:p w:rsidR="00143872" w:rsidRPr="00073D5A" w:rsidRDefault="00143872" w:rsidP="00143872">
      <w:pPr>
        <w:ind w:left="5580" w:hanging="5580"/>
        <w:jc w:val="right"/>
      </w:pPr>
      <w:r>
        <w:t>«</w:t>
      </w:r>
      <w:r w:rsidRPr="00073D5A">
        <w:t>Приложение 3</w:t>
      </w:r>
    </w:p>
    <w:p w:rsidR="00143872" w:rsidRPr="00073D5A" w:rsidRDefault="00143872" w:rsidP="00143872">
      <w:pPr>
        <w:ind w:left="5580" w:hanging="5580"/>
        <w:jc w:val="right"/>
      </w:pPr>
      <w:r w:rsidRPr="00073D5A">
        <w:t>к решению Совета депутатов</w:t>
      </w:r>
    </w:p>
    <w:p w:rsidR="00143872" w:rsidRPr="00073D5A" w:rsidRDefault="00143872" w:rsidP="00143872">
      <w:pPr>
        <w:ind w:left="5580" w:hanging="5580"/>
        <w:jc w:val="right"/>
      </w:pPr>
      <w:r w:rsidRPr="00073D5A">
        <w:t>Воскресенского муниципального округа</w:t>
      </w:r>
    </w:p>
    <w:p w:rsidR="00143872" w:rsidRPr="00073D5A" w:rsidRDefault="00143872" w:rsidP="00143872">
      <w:pPr>
        <w:ind w:left="5580" w:hanging="5580"/>
        <w:jc w:val="right"/>
      </w:pPr>
      <w:r w:rsidRPr="00073D5A">
        <w:t>Нижегородской области</w:t>
      </w:r>
    </w:p>
    <w:p w:rsidR="00143872" w:rsidRDefault="00143872" w:rsidP="00143872">
      <w:pPr>
        <w:suppressAutoHyphens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143872" w:rsidRPr="00073D5A" w:rsidRDefault="00143872" w:rsidP="00143872">
      <w:pPr>
        <w:jc w:val="center"/>
        <w:rPr>
          <w:b/>
        </w:rPr>
      </w:pPr>
    </w:p>
    <w:p w:rsidR="00143872" w:rsidRPr="00073D5A" w:rsidRDefault="00143872" w:rsidP="00143872">
      <w:pPr>
        <w:jc w:val="center"/>
        <w:rPr>
          <w:b/>
        </w:rPr>
      </w:pPr>
      <w:r w:rsidRPr="00073D5A">
        <w:rPr>
          <w:b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073D5A">
        <w:rPr>
          <w:b/>
        </w:rPr>
        <w:t>видов расходов классификации расходов бюджета</w:t>
      </w:r>
      <w:proofErr w:type="gramEnd"/>
    </w:p>
    <w:p w:rsidR="00143872" w:rsidRDefault="00143872" w:rsidP="00143872">
      <w:pPr>
        <w:ind w:left="5580" w:hanging="5580"/>
        <w:jc w:val="right"/>
      </w:pPr>
      <w:r w:rsidRPr="00073D5A"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26"/>
        <w:gridCol w:w="1723"/>
        <w:gridCol w:w="722"/>
        <w:gridCol w:w="1300"/>
        <w:gridCol w:w="1301"/>
        <w:gridCol w:w="1299"/>
      </w:tblGrid>
      <w:tr w:rsidR="00143872" w:rsidRPr="00143872" w:rsidTr="00D7756B">
        <w:trPr>
          <w:trHeight w:val="630"/>
        </w:trPr>
        <w:tc>
          <w:tcPr>
            <w:tcW w:w="1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ЦСР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ВР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143872" w:rsidRPr="00143872" w:rsidTr="00D7756B">
        <w:trPr>
          <w:trHeight w:val="300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72" w:rsidRPr="00143872" w:rsidRDefault="00143872" w:rsidP="0014387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72" w:rsidRPr="00143872" w:rsidRDefault="00143872" w:rsidP="0014387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72" w:rsidRPr="00143872" w:rsidRDefault="00143872" w:rsidP="0014387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72" w:rsidRPr="00143872" w:rsidRDefault="00143872" w:rsidP="0014387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72" w:rsidRPr="00143872" w:rsidRDefault="00143872" w:rsidP="0014387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72" w:rsidRPr="00143872" w:rsidRDefault="00143872" w:rsidP="00143872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143872" w:rsidRPr="00143872" w:rsidTr="00D7756B">
        <w:trPr>
          <w:trHeight w:val="276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72" w:rsidRPr="00143872" w:rsidRDefault="00143872" w:rsidP="0014387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72" w:rsidRPr="00143872" w:rsidRDefault="00143872" w:rsidP="0014387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72" w:rsidRPr="00143872" w:rsidRDefault="00143872" w:rsidP="0014387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72" w:rsidRPr="00143872" w:rsidRDefault="00143872" w:rsidP="0014387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72" w:rsidRPr="00143872" w:rsidRDefault="00143872" w:rsidP="00143872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872" w:rsidRPr="00143872" w:rsidRDefault="00143872" w:rsidP="00143872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143872" w:rsidRPr="00143872" w:rsidTr="00D7756B">
        <w:trPr>
          <w:trHeight w:val="90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01.0.00.00000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662 850 459,65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669 530 780,30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682 995 386,18</w:t>
            </w:r>
          </w:p>
        </w:tc>
      </w:tr>
      <w:tr w:rsidR="00143872" w:rsidRPr="00143872" w:rsidTr="00D7756B">
        <w:trPr>
          <w:trHeight w:val="20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559 821 559,65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568 134 580,30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581 258 886,18</w:t>
            </w:r>
          </w:p>
        </w:tc>
      </w:tr>
      <w:tr w:rsidR="00143872" w:rsidRPr="00143872" w:rsidTr="00D7756B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141 116 000,00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145 219 900,00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147 998 400,00</w:t>
            </w:r>
          </w:p>
        </w:tc>
      </w:tr>
      <w:tr w:rsidR="00143872" w:rsidRPr="00143872" w:rsidTr="00D7756B">
        <w:trPr>
          <w:trHeight w:val="85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67 195 500,00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70 983 300,00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70 759 000,00</w:t>
            </w:r>
          </w:p>
        </w:tc>
      </w:tr>
      <w:tr w:rsidR="00143872" w:rsidRPr="00143872" w:rsidTr="00D7756B">
        <w:trPr>
          <w:trHeight w:val="12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34 799 700,00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34 799 700,00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34 799 700,00</w:t>
            </w:r>
          </w:p>
        </w:tc>
      </w:tr>
      <w:tr w:rsidR="00143872" w:rsidRPr="00143872" w:rsidTr="00D7756B">
        <w:trPr>
          <w:trHeight w:val="59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32 085 300,00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35 873 100,00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35 648 800,00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310 500,00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310 500,00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310 500,00</w:t>
            </w:r>
          </w:p>
        </w:tc>
      </w:tr>
      <w:tr w:rsidR="00143872" w:rsidRPr="00143872" w:rsidTr="00D7756B">
        <w:trPr>
          <w:trHeight w:val="6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71 266 300,00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71 578 200,00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74 541 100,00</w:t>
            </w:r>
          </w:p>
        </w:tc>
      </w:tr>
      <w:tr w:rsidR="00143872" w:rsidRPr="00143872" w:rsidTr="00D7756B">
        <w:trPr>
          <w:trHeight w:val="124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70 884 300,00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71 196 200,00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74 159 100,00</w:t>
            </w:r>
          </w:p>
        </w:tc>
      </w:tr>
      <w:tr w:rsidR="00143872" w:rsidRPr="00143872" w:rsidTr="00D7756B">
        <w:trPr>
          <w:trHeight w:val="42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382 000,00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382 000,00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382 000,00</w:t>
            </w:r>
          </w:p>
        </w:tc>
      </w:tr>
      <w:tr w:rsidR="00143872" w:rsidRPr="00143872" w:rsidTr="00D7756B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осуществление выплаты компенсации части родительской платы за присмотр и уход за ребёнком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счёт средств областного бюджета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1 694 700,00</w:t>
            </w:r>
          </w:p>
        </w:tc>
      </w:tr>
      <w:tr w:rsidR="00143872" w:rsidRPr="00143872" w:rsidTr="00D7756B">
        <w:trPr>
          <w:trHeight w:val="71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143872">
              <w:rPr>
                <w:rFonts w:eastAsia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01.1.01.73110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25 400,00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1 669 300,00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1 669 300,00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1 669 300,00</w:t>
            </w:r>
          </w:p>
        </w:tc>
      </w:tr>
      <w:tr w:rsidR="00143872" w:rsidRPr="00143872" w:rsidTr="00D7756B">
        <w:trPr>
          <w:trHeight w:val="233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43872">
              <w:rPr>
                <w:rFonts w:eastAsia="Times New Roman"/>
                <w:color w:val="000000"/>
              </w:rPr>
              <w:t>Расходы на осуществление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счёт средств областного бюджета</w:t>
            </w:r>
            <w:proofErr w:type="gram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01.1.01.73170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959 500,00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963 700,00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1 003 600,00</w:t>
            </w:r>
          </w:p>
        </w:tc>
      </w:tr>
      <w:tr w:rsidR="00143872" w:rsidRPr="00143872" w:rsidTr="00D7756B">
        <w:trPr>
          <w:trHeight w:val="55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01.1.01.73170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959 500,00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963 700,00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1 003 600,00</w:t>
            </w:r>
          </w:p>
        </w:tc>
      </w:tr>
      <w:tr w:rsidR="00143872" w:rsidRPr="00143872" w:rsidTr="00D7756B">
        <w:trPr>
          <w:trHeight w:val="69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391 865 340,65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395 528 312,30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405 836 709,18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124 150 300,00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126 897 800,00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127 125 400,00</w:t>
            </w:r>
          </w:p>
        </w:tc>
      </w:tr>
      <w:tr w:rsidR="00143872" w:rsidRPr="00143872" w:rsidTr="00D7756B">
        <w:trPr>
          <w:trHeight w:val="135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44 776 900,00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44 776 900,00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44 776 900,00</w:t>
            </w:r>
          </w:p>
        </w:tc>
      </w:tr>
      <w:tr w:rsidR="00143872" w:rsidRPr="00143872" w:rsidTr="00D7756B">
        <w:trPr>
          <w:trHeight w:val="25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48 786 200,00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51 028 800,00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51 256 400,00</w:t>
            </w:r>
          </w:p>
        </w:tc>
      </w:tr>
      <w:tr w:rsidR="00143872" w:rsidRPr="00143872" w:rsidTr="00D7756B">
        <w:trPr>
          <w:trHeight w:val="54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143872">
              <w:rPr>
                <w:rFonts w:eastAsia="Times New Roman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01.1.08.21590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30 358 600,00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30 863 500,00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30 863 500,00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228 600,00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228 600,00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228 600,00</w:t>
            </w:r>
          </w:p>
        </w:tc>
      </w:tr>
      <w:tr w:rsidR="00143872" w:rsidRPr="00143872" w:rsidTr="00D7756B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252 020 700,00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253 123 600,00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263 601 500,00</w:t>
            </w:r>
          </w:p>
        </w:tc>
      </w:tr>
      <w:tr w:rsidR="00143872" w:rsidRPr="00143872" w:rsidTr="00D7756B">
        <w:trPr>
          <w:trHeight w:val="144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175 701 000,00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176 803 900,00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187 281 800,00</w:t>
            </w:r>
          </w:p>
        </w:tc>
      </w:tr>
      <w:tr w:rsidR="00143872" w:rsidRPr="00143872" w:rsidTr="00D7756B">
        <w:trPr>
          <w:trHeight w:val="4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5 934 300,00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5 934 300,00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5 934 300,00</w:t>
            </w:r>
          </w:p>
        </w:tc>
      </w:tr>
      <w:tr w:rsidR="00143872" w:rsidRPr="00143872" w:rsidTr="00D7756B">
        <w:trPr>
          <w:trHeight w:val="77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70 385 400,00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70 385 400,00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70 385 400,00</w:t>
            </w:r>
          </w:p>
        </w:tc>
      </w:tr>
      <w:tr w:rsidR="00143872" w:rsidRPr="00143872" w:rsidTr="00D7756B">
        <w:trPr>
          <w:trHeight w:val="191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местного бюджета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01.1.08.73140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878 000,00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881 800,00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918 300,00</w:t>
            </w:r>
          </w:p>
        </w:tc>
      </w:tr>
      <w:tr w:rsidR="00143872" w:rsidRPr="00143872" w:rsidTr="00D7756B">
        <w:trPr>
          <w:trHeight w:val="155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43872">
              <w:rPr>
                <w:rFonts w:eastAsia="Times New Roman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01.1.08.73140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878 000,00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881 800,00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918 300,00</w:t>
            </w:r>
          </w:p>
        </w:tc>
      </w:tr>
      <w:tr w:rsidR="00143872" w:rsidRPr="00143872" w:rsidTr="00D7756B">
        <w:trPr>
          <w:trHeight w:val="115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43872">
              <w:rPr>
                <w:rFonts w:eastAsia="Times New Roman"/>
                <w:color w:val="000000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  <w:proofErr w:type="gram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8 308 340,55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8 179 302,00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7 861 360,88</w:t>
            </w:r>
          </w:p>
        </w:tc>
      </w:tr>
      <w:tr w:rsidR="00143872" w:rsidRPr="00143872" w:rsidTr="00D7756B">
        <w:trPr>
          <w:trHeight w:val="4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3 974 924,55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3 913 169,00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3 761 037,88</w:t>
            </w:r>
          </w:p>
        </w:tc>
      </w:tr>
      <w:tr w:rsidR="00143872" w:rsidRPr="00143872" w:rsidTr="00D7756B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4 333 416,00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4 266 133,00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4 100 323,00</w:t>
            </w:r>
          </w:p>
        </w:tc>
      </w:tr>
      <w:tr w:rsidR="00143872" w:rsidRPr="00143872" w:rsidTr="00D7756B">
        <w:trPr>
          <w:trHeight w:val="20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счёт средств областного и местного бюджетов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3 799 900,00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3 799 900,00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3 799 900,00</w:t>
            </w:r>
          </w:p>
        </w:tc>
      </w:tr>
      <w:tr w:rsidR="00143872" w:rsidRPr="00143872" w:rsidTr="00D7756B">
        <w:trPr>
          <w:trHeight w:val="38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2 356 846,00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2 356 851,00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2 356 847,00</w:t>
            </w:r>
          </w:p>
        </w:tc>
      </w:tr>
      <w:tr w:rsidR="00143872" w:rsidRPr="00143872" w:rsidTr="00D7756B">
        <w:trPr>
          <w:trHeight w:val="51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1 443 054,00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1 443 049,00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1 443 053,00</w:t>
            </w:r>
          </w:p>
        </w:tc>
      </w:tr>
      <w:tr w:rsidR="00143872" w:rsidRPr="00143872" w:rsidTr="00D7756B">
        <w:trPr>
          <w:trHeight w:val="111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Расходы местного бюджета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2 708 100,10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2 645 910,30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2 530 248,30</w:t>
            </w:r>
          </w:p>
        </w:tc>
      </w:tr>
      <w:tr w:rsidR="00143872" w:rsidRPr="00143872" w:rsidTr="00D7756B">
        <w:trPr>
          <w:trHeight w:val="86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1 295 618,10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1 265 869,30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1 210 554,30</w:t>
            </w:r>
          </w:p>
        </w:tc>
      </w:tr>
      <w:tr w:rsidR="00143872" w:rsidRPr="00143872" w:rsidTr="00D7756B">
        <w:trPr>
          <w:trHeight w:val="88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1 412 482,00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1 380 041,00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1 319 694,00</w:t>
            </w:r>
          </w:p>
        </w:tc>
      </w:tr>
      <w:tr w:rsidR="00143872" w:rsidRPr="00143872" w:rsidTr="00D7756B">
        <w:trPr>
          <w:trHeight w:val="2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01.1.Ю</w:t>
            </w:r>
            <w:proofErr w:type="gramStart"/>
            <w:r w:rsidRPr="00143872">
              <w:rPr>
                <w:rFonts w:eastAsia="Times New Roman"/>
                <w:color w:val="000000"/>
              </w:rPr>
              <w:t>6</w:t>
            </w:r>
            <w:proofErr w:type="gramEnd"/>
            <w:r w:rsidRPr="00143872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26 840 219,00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27 386 368,00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27 423 777,00</w:t>
            </w:r>
          </w:p>
        </w:tc>
      </w:tr>
      <w:tr w:rsidR="00143872" w:rsidRPr="00143872" w:rsidTr="00D7756B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01.1.Ю</w:t>
            </w:r>
            <w:proofErr w:type="gramStart"/>
            <w:r w:rsidRPr="00143872">
              <w:rPr>
                <w:rFonts w:eastAsia="Times New Roman"/>
                <w:color w:val="000000"/>
              </w:rPr>
              <w:t>6</w:t>
            </w:r>
            <w:proofErr w:type="gramEnd"/>
            <w:r w:rsidRPr="00143872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833 280,00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937 440,00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937 440,00</w:t>
            </w:r>
          </w:p>
        </w:tc>
      </w:tr>
      <w:tr w:rsidR="00143872" w:rsidRPr="00143872" w:rsidTr="00D7756B">
        <w:trPr>
          <w:trHeight w:val="119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01.1.Ю</w:t>
            </w:r>
            <w:proofErr w:type="gramStart"/>
            <w:r w:rsidRPr="00143872">
              <w:rPr>
                <w:rFonts w:eastAsia="Times New Roman"/>
                <w:color w:val="000000"/>
              </w:rPr>
              <w:t>6</w:t>
            </w:r>
            <w:proofErr w:type="gramEnd"/>
            <w:r w:rsidRPr="00143872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677 020,00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781 240,00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781 240,00</w:t>
            </w:r>
          </w:p>
        </w:tc>
      </w:tr>
      <w:tr w:rsidR="00143872" w:rsidRPr="00143872" w:rsidTr="00D7756B">
        <w:trPr>
          <w:trHeight w:val="80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01.1.Ю</w:t>
            </w:r>
            <w:proofErr w:type="gramStart"/>
            <w:r w:rsidRPr="00143872">
              <w:rPr>
                <w:rFonts w:eastAsia="Times New Roman"/>
                <w:color w:val="000000"/>
              </w:rPr>
              <w:t>6</w:t>
            </w:r>
            <w:proofErr w:type="gramEnd"/>
            <w:r w:rsidRPr="00143872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156 260,00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156 200,00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156 200,00</w:t>
            </w:r>
          </w:p>
        </w:tc>
      </w:tr>
      <w:tr w:rsidR="00143872" w:rsidRPr="00143872" w:rsidTr="00D7756B">
        <w:trPr>
          <w:trHeight w:val="138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счёт средств федерального и областного бюджетов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01.1.Ю</w:t>
            </w:r>
            <w:proofErr w:type="gramStart"/>
            <w:r w:rsidRPr="00143872">
              <w:rPr>
                <w:rFonts w:eastAsia="Times New Roman"/>
                <w:color w:val="000000"/>
              </w:rPr>
              <w:t>6</w:t>
            </w:r>
            <w:proofErr w:type="gramEnd"/>
            <w:r w:rsidRPr="00143872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2 570 939,00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3 012 928,00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3 050 337,00</w:t>
            </w:r>
          </w:p>
        </w:tc>
      </w:tr>
      <w:tr w:rsidR="00143872" w:rsidRPr="00143872" w:rsidTr="00D7756B">
        <w:trPr>
          <w:trHeight w:val="142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01.1.Ю</w:t>
            </w:r>
            <w:proofErr w:type="gramStart"/>
            <w:r w:rsidRPr="00143872">
              <w:rPr>
                <w:rFonts w:eastAsia="Times New Roman"/>
                <w:color w:val="000000"/>
              </w:rPr>
              <w:t>6</w:t>
            </w:r>
            <w:proofErr w:type="gramEnd"/>
            <w:r w:rsidRPr="00143872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2 008 072,00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2 437 053,00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2 467 282,00</w:t>
            </w:r>
          </w:p>
        </w:tc>
      </w:tr>
      <w:tr w:rsidR="00143872" w:rsidRPr="00143872" w:rsidTr="00D7756B">
        <w:trPr>
          <w:trHeight w:val="73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01.1.Ю</w:t>
            </w:r>
            <w:proofErr w:type="gramStart"/>
            <w:r w:rsidRPr="00143872">
              <w:rPr>
                <w:rFonts w:eastAsia="Times New Roman"/>
                <w:color w:val="000000"/>
              </w:rPr>
              <w:t>6</w:t>
            </w:r>
            <w:proofErr w:type="gramEnd"/>
            <w:r w:rsidRPr="00143872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562 867,00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575 875,00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583 055,00</w:t>
            </w:r>
          </w:p>
        </w:tc>
      </w:tr>
      <w:tr w:rsidR="00143872" w:rsidRPr="00143872" w:rsidTr="00D7756B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01.1.Ю</w:t>
            </w:r>
            <w:proofErr w:type="gramStart"/>
            <w:r w:rsidRPr="00143872">
              <w:rPr>
                <w:rFonts w:eastAsia="Times New Roman"/>
                <w:color w:val="000000"/>
              </w:rPr>
              <w:t>6</w:t>
            </w:r>
            <w:proofErr w:type="gramEnd"/>
            <w:r w:rsidRPr="00143872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23 436 000,00</w:t>
            </w:r>
          </w:p>
        </w:tc>
      </w:tr>
      <w:tr w:rsidR="00143872" w:rsidRPr="00143872" w:rsidTr="00D7756B">
        <w:trPr>
          <w:trHeight w:val="105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01.1.Ю</w:t>
            </w:r>
            <w:proofErr w:type="gramStart"/>
            <w:r w:rsidRPr="00143872">
              <w:rPr>
                <w:rFonts w:eastAsia="Times New Roman"/>
                <w:color w:val="000000"/>
              </w:rPr>
              <w:t>6</w:t>
            </w:r>
            <w:proofErr w:type="gramEnd"/>
            <w:r w:rsidRPr="00143872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17 498 880,00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17 498 880,00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17 498 880,00</w:t>
            </w:r>
          </w:p>
        </w:tc>
      </w:tr>
      <w:tr w:rsidR="00143872" w:rsidRPr="00143872" w:rsidTr="00D7756B">
        <w:trPr>
          <w:trHeight w:val="66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01.1.Ю</w:t>
            </w:r>
            <w:proofErr w:type="gramStart"/>
            <w:r w:rsidRPr="00143872">
              <w:rPr>
                <w:rFonts w:eastAsia="Times New Roman"/>
                <w:color w:val="000000"/>
              </w:rPr>
              <w:t>6</w:t>
            </w:r>
            <w:proofErr w:type="gramEnd"/>
            <w:r w:rsidRPr="00143872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5 937 120,00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5 937 120,00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5 937 120,00</w:t>
            </w:r>
          </w:p>
        </w:tc>
      </w:tr>
      <w:tr w:rsidR="00143872" w:rsidRPr="00143872" w:rsidTr="00D7756B">
        <w:trPr>
          <w:trHeight w:val="53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33 499 680,00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29 338 980,00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29 356 880,00</w:t>
            </w:r>
          </w:p>
        </w:tc>
      </w:tr>
      <w:tr w:rsidR="00143872" w:rsidRPr="00143872" w:rsidTr="00D7756B">
        <w:trPr>
          <w:trHeight w:val="82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Обеспечение образовательной деятельности организаций дополнительного образования, подведомственных отделу образования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01.2.01.00000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29 588 080,00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28 907 280,00</w:t>
            </w:r>
          </w:p>
        </w:tc>
      </w:tr>
      <w:tr w:rsidR="00143872" w:rsidRPr="00143872" w:rsidTr="00D7756B">
        <w:trPr>
          <w:trHeight w:val="41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01.2.01.23590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7 335 400,00</w:t>
            </w:r>
          </w:p>
        </w:tc>
      </w:tr>
      <w:tr w:rsidR="00143872" w:rsidRPr="00143872" w:rsidTr="00D7756B">
        <w:trPr>
          <w:trHeight w:val="5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01.2.01.23590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7 335 400,00</w:t>
            </w:r>
          </w:p>
        </w:tc>
      </w:tr>
      <w:tr w:rsidR="00143872" w:rsidRPr="00143872" w:rsidTr="00D7756B">
        <w:trPr>
          <w:trHeight w:val="43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Обеспечение </w:t>
            </w:r>
            <w:proofErr w:type="gramStart"/>
            <w:r w:rsidRPr="00143872">
              <w:rPr>
                <w:rFonts w:eastAsia="Times New Roman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19 430 380,00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19 430 380,00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19 430 380,00</w:t>
            </w:r>
          </w:p>
        </w:tc>
      </w:tr>
      <w:tr w:rsidR="00143872" w:rsidRPr="00143872" w:rsidTr="00D7756B">
        <w:trPr>
          <w:trHeight w:val="57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19 202 710,00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19 202 710,00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19 202 710,00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227 670,00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227 670,00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227 670,00</w:t>
            </w:r>
          </w:p>
        </w:tc>
      </w:tr>
      <w:tr w:rsidR="00143872" w:rsidRPr="00143872" w:rsidTr="00D7756B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Обеспечение деятельности Лыжной базы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01.2.01.23593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2 822 300,00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2 141 500,00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2 141 500,00</w:t>
            </w:r>
          </w:p>
        </w:tc>
      </w:tr>
      <w:tr w:rsidR="00143872" w:rsidRPr="00143872" w:rsidTr="00D7756B">
        <w:trPr>
          <w:trHeight w:val="2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Предоставление субсидий бюджетным, автономным </w:t>
            </w:r>
            <w:r w:rsidRPr="00143872">
              <w:rPr>
                <w:rFonts w:eastAsia="Times New Roman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01.2.01.23593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2 822 300,00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2 141 500,00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2 141 500,00</w:t>
            </w:r>
          </w:p>
        </w:tc>
      </w:tr>
      <w:tr w:rsidR="00143872" w:rsidRPr="00143872" w:rsidTr="00D7756B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Организация отдыха и оздоровления детей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01.2.09.00000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3 911 600,00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449 600,00</w:t>
            </w:r>
          </w:p>
        </w:tc>
      </w:tr>
      <w:tr w:rsidR="00143872" w:rsidRPr="00143872" w:rsidTr="00D7756B">
        <w:trPr>
          <w:trHeight w:val="87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организацию отдыха и оздоровления детей в загородных оздоровительно-образовательных центрах (лагерях) круглогодичного и сезонного действия Нижегородской области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01.2.09.24010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2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01.2.09.24010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139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организацию отдыха и оздоровления детей в лагерях с дневным пребыванием на базе муниципальных общеобразовательных учреждений Воскресенского округа в период летних и сезонных каникул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01.2.09.24020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3 231 700,00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4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01.2.09.24020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3 231 700,00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4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проведение мероприятий во время каникулярного отдыха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01.2.09.29140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01.2.09.29140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71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143872">
              <w:rPr>
                <w:rFonts w:eastAsia="Times New Roman"/>
                <w:color w:val="000000"/>
              </w:rPr>
              <w:t>на осуществление выплат на компенсацию части расходов по приобретению путёвки с частичной оплатой за счёт</w:t>
            </w:r>
            <w:proofErr w:type="gramEnd"/>
            <w:r w:rsidRPr="00143872">
              <w:rPr>
                <w:rFonts w:eastAsia="Times New Roman"/>
                <w:color w:val="000000"/>
              </w:rPr>
              <w:t xml:space="preserve">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</w:t>
            </w:r>
            <w:r w:rsidRPr="00143872">
              <w:rPr>
                <w:rFonts w:eastAsia="Times New Roman"/>
                <w:color w:val="000000"/>
              </w:rPr>
              <w:lastRenderedPageBreak/>
              <w:t>на территории Российской Федерации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01.2.09.73320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449 600,00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01.2.09.73320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449 600,00</w:t>
            </w:r>
          </w:p>
        </w:tc>
      </w:tr>
      <w:tr w:rsidR="00143872" w:rsidRPr="00143872" w:rsidTr="00D7756B">
        <w:trPr>
          <w:trHeight w:val="79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01.3.00.00000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998 200,00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1 002 500,00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1 044 000,00</w:t>
            </w:r>
          </w:p>
        </w:tc>
      </w:tr>
      <w:tr w:rsidR="00143872" w:rsidRPr="00143872" w:rsidTr="00D7756B">
        <w:trPr>
          <w:trHeight w:val="151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01.3.04.00000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998 200,00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1 002 500,00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1 044 000,00</w:t>
            </w:r>
          </w:p>
        </w:tc>
      </w:tr>
      <w:tr w:rsidR="00143872" w:rsidRPr="00143872" w:rsidTr="00D7756B">
        <w:trPr>
          <w:trHeight w:val="184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счёт средств областного бюджета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998 200,00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1 002 500,00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1 044 000,00</w:t>
            </w:r>
          </w:p>
        </w:tc>
      </w:tr>
      <w:tr w:rsidR="00143872" w:rsidRPr="00143872" w:rsidTr="00D7756B">
        <w:trPr>
          <w:trHeight w:val="122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43872">
              <w:rPr>
                <w:rFonts w:eastAsia="Times New Roman"/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01.3.04.73010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622 100,00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622 100,00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622 100,00</w:t>
            </w:r>
          </w:p>
        </w:tc>
      </w:tr>
      <w:tr w:rsidR="00143872" w:rsidRPr="00143872" w:rsidTr="00D7756B">
        <w:trPr>
          <w:trHeight w:val="54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376 100,00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380 400,00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421 900,00</w:t>
            </w:r>
          </w:p>
        </w:tc>
      </w:tr>
      <w:tr w:rsidR="00143872" w:rsidRPr="00143872" w:rsidTr="00D7756B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"Патриотическое воспитание и подготовка граждан к военной службе"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01.4.00.00000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50 000,00</w:t>
            </w:r>
          </w:p>
        </w:tc>
      </w:tr>
      <w:tr w:rsidR="00143872" w:rsidRPr="00143872" w:rsidTr="00D7756B">
        <w:trPr>
          <w:trHeight w:val="2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Проведение комплекса мероприятий, направленных на гражданско-патриотическое воспитание, воспитание у граждан навыков поведения в чрезвычайных ситуациях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01.4.05.00000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50 000,00</w:t>
            </w:r>
          </w:p>
        </w:tc>
      </w:tr>
      <w:tr w:rsidR="00143872" w:rsidRPr="00143872" w:rsidTr="00D7756B">
        <w:trPr>
          <w:trHeight w:val="74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Проведение мероприятий в рамках подпрограммы "Патриотическое воспитание и подготовка граждан к военной службе"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01.4.05.29140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50 000,00</w:t>
            </w:r>
          </w:p>
        </w:tc>
      </w:tr>
      <w:tr w:rsidR="00143872" w:rsidRPr="00143872" w:rsidTr="00D7756B">
        <w:trPr>
          <w:trHeight w:val="47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01.4.05.29140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50 000,00</w:t>
            </w:r>
          </w:p>
        </w:tc>
      </w:tr>
      <w:tr w:rsidR="00143872" w:rsidRPr="00143872" w:rsidTr="00D7756B">
        <w:trPr>
          <w:trHeight w:val="33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Ресурсное обеспечение сферы образования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01.5.00.00000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5 890 800,00</w:t>
            </w:r>
          </w:p>
        </w:tc>
      </w:tr>
      <w:tr w:rsidR="00143872" w:rsidRPr="00143872" w:rsidTr="00D7756B">
        <w:trPr>
          <w:trHeight w:val="69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01.5.05.00000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5 890 800,00</w:t>
            </w:r>
          </w:p>
        </w:tc>
      </w:tr>
      <w:tr w:rsidR="00143872" w:rsidRPr="00143872" w:rsidTr="00D7756B">
        <w:trPr>
          <w:trHeight w:val="70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01.5.05.S2250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5 890 800,00</w:t>
            </w:r>
          </w:p>
        </w:tc>
      </w:tr>
      <w:tr w:rsidR="00143872" w:rsidRPr="00143872" w:rsidTr="00D7756B">
        <w:trPr>
          <w:trHeight w:val="58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01.5.05.S2250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5 890 800,00</w:t>
            </w:r>
          </w:p>
        </w:tc>
      </w:tr>
      <w:tr w:rsidR="00143872" w:rsidRPr="00143872" w:rsidTr="00D7756B">
        <w:trPr>
          <w:trHeight w:val="42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01.8.00.00000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66 292 420,00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65 198 120,00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65 194 820,00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Содержание аппарат управления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01.8.01.00000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5 319 900,00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Расходы на обеспечение деятельности аппарата управления образования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5 319 900,00</w:t>
            </w:r>
          </w:p>
        </w:tc>
      </w:tr>
      <w:tr w:rsidR="00143872" w:rsidRPr="00143872" w:rsidTr="00D7756B">
        <w:trPr>
          <w:trHeight w:val="115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5 181 500,00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5 181 500,00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5 181 500,00</w:t>
            </w:r>
          </w:p>
        </w:tc>
      </w:tr>
      <w:tr w:rsidR="00143872" w:rsidRPr="00143872" w:rsidTr="00D7756B">
        <w:trPr>
          <w:trHeight w:val="62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237 400,00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138 400,00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138 400,00</w:t>
            </w:r>
          </w:p>
        </w:tc>
      </w:tr>
      <w:tr w:rsidR="00143872" w:rsidRPr="00143872" w:rsidTr="00D7756B">
        <w:trPr>
          <w:trHeight w:val="2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01.8.02.00000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60 873 520,00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59 874 920,00</w:t>
            </w:r>
          </w:p>
        </w:tc>
      </w:tr>
      <w:tr w:rsidR="00143872" w:rsidRPr="00143872" w:rsidTr="00D7756B">
        <w:trPr>
          <w:trHeight w:val="88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60 873 520,00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59 874 920,00</w:t>
            </w:r>
          </w:p>
        </w:tc>
      </w:tr>
      <w:tr w:rsidR="00143872" w:rsidRPr="00143872" w:rsidTr="00D7756B">
        <w:trPr>
          <w:trHeight w:val="104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57 647 500,00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57 647 500,00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57 647 500,00</w:t>
            </w:r>
          </w:p>
        </w:tc>
      </w:tr>
      <w:tr w:rsidR="00143872" w:rsidRPr="00143872" w:rsidTr="00D7756B">
        <w:trPr>
          <w:trHeight w:val="51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3 226 020,00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2 230 720,00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2 227 420,00</w:t>
            </w:r>
          </w:p>
        </w:tc>
      </w:tr>
      <w:tr w:rsidR="00143872" w:rsidRPr="00143872" w:rsidTr="00D7756B">
        <w:trPr>
          <w:trHeight w:val="52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Стипендиальная программа поддержки целевого обучения педагогических кадров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01.9.00.00000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</w:tr>
      <w:tr w:rsidR="00143872" w:rsidRPr="00143872" w:rsidTr="00D7756B">
        <w:trPr>
          <w:trHeight w:val="152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Расходы на выплату стипендии студентам,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администрацией Воскресенского муниципального округа Нижегородской области.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01.9.00.29140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</w:tr>
      <w:tr w:rsidR="00143872" w:rsidRPr="00143872" w:rsidTr="00D7756B">
        <w:trPr>
          <w:trHeight w:val="30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01.9.00.29140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</w:tr>
      <w:tr w:rsidR="00143872" w:rsidRPr="00143872" w:rsidTr="00D7756B">
        <w:trPr>
          <w:trHeight w:val="72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Муниципальная программа "Социальная поддержка семей Воскресенского муниципального округа Нижегородской области"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02.0.00.00000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</w:tr>
      <w:tr w:rsidR="00143872" w:rsidRPr="00143872" w:rsidTr="00D7756B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"Укрепление института успешной семьи, развитие и сохранение лучших семейных традиций"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02.1.00.00000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</w:tr>
      <w:tr w:rsidR="00143872" w:rsidRPr="00143872" w:rsidTr="00D7756B">
        <w:trPr>
          <w:trHeight w:val="2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Формирование духовно-нравственных ценностей семьи, реализация целенаправленной и адресной системы мер социальной поддержки многодетных семей, детей-инвалидов, неполных семей, семей одиноких матерей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02.1.01.00000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</w:tr>
      <w:tr w:rsidR="00143872" w:rsidRPr="00143872" w:rsidTr="00D7756B">
        <w:trPr>
          <w:trHeight w:val="10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реализацию общественно и социально значимых мероприятий, направленных на укрепление института успешной семьи, развитие и сохранение лучших семейных традиций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</w:tr>
      <w:tr w:rsidR="00143872" w:rsidRPr="00143872" w:rsidTr="00D7756B">
        <w:trPr>
          <w:trHeight w:val="35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</w:tr>
      <w:tr w:rsidR="00143872" w:rsidRPr="00143872" w:rsidTr="00D7756B">
        <w:trPr>
          <w:trHeight w:val="121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 xml:space="preserve">Муниципальная программа «Социальная поддержка ветеранов и инвалидов Воскресенского муниципального округа </w:t>
            </w:r>
            <w:r w:rsidRPr="00143872">
              <w:rPr>
                <w:rFonts w:eastAsia="Times New Roman"/>
                <w:b/>
                <w:bCs/>
                <w:color w:val="000000"/>
              </w:rPr>
              <w:lastRenderedPageBreak/>
              <w:t>Нижегородской области» на 2023 - 2028 годы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lastRenderedPageBreak/>
              <w:t>03.0.00.00000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2 302 300,00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0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Подпрограмма "Повышение качества жизни пожилых людей, ветеранов боевых действий и инвалидов"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03.1.00.00000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2 302 300,00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84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Формирование активного социального статуса граждан пожилого возраста и инвалидов, реализация их социокультурных потребностей, развитие творческого потенциала, новых форм общения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03.1.01.00000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2 302 300,00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предоставление субсидий Совету ветеранов войны и труда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03.1.01.25010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1 864 300,00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80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03.1.01.25010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1 864 300,00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предоставление субсидий Обществу инвалидов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03.1.01.25020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438 000,00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03.1.01.25020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438 000,00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04.0.00.00000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37 600 800,00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44 316 460,00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50 570 090,00</w:t>
            </w:r>
          </w:p>
        </w:tc>
      </w:tr>
      <w:tr w:rsidR="00143872" w:rsidRPr="00143872" w:rsidTr="00D7756B">
        <w:trPr>
          <w:trHeight w:val="88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30 551 500,00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38 316 960,00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44 570 590,00</w:t>
            </w:r>
          </w:p>
        </w:tc>
      </w:tr>
      <w:tr w:rsidR="00143872" w:rsidRPr="00143872" w:rsidTr="00D7756B">
        <w:trPr>
          <w:trHeight w:val="75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Обеспечение территорий документами </w:t>
            </w:r>
            <w:proofErr w:type="spellStart"/>
            <w:r w:rsidRPr="00143872">
              <w:rPr>
                <w:rFonts w:eastAsia="Times New Roman"/>
                <w:color w:val="000000"/>
              </w:rPr>
              <w:t>терпланирования</w:t>
            </w:r>
            <w:proofErr w:type="spellEnd"/>
            <w:r w:rsidRPr="00143872">
              <w:rPr>
                <w:rFonts w:eastAsia="Times New Roman"/>
                <w:color w:val="000000"/>
              </w:rPr>
              <w:t xml:space="preserve"> и реализация архитектурной деятельности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4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Технические паспорта на вводимые объекты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04.1.02.29010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2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04.1.02.29010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27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Экспертиза смет и ПСД в </w:t>
            </w:r>
            <w:proofErr w:type="gramStart"/>
            <w:r w:rsidRPr="00143872">
              <w:rPr>
                <w:rFonts w:eastAsia="Times New Roman"/>
                <w:color w:val="000000"/>
              </w:rPr>
              <w:t>ГАУ</w:t>
            </w:r>
            <w:proofErr w:type="gramEnd"/>
            <w:r w:rsidRPr="00143872">
              <w:rPr>
                <w:rFonts w:eastAsia="Times New Roman"/>
                <w:color w:val="000000"/>
              </w:rPr>
              <w:t xml:space="preserve"> НО УГЭ </w:t>
            </w:r>
            <w:proofErr w:type="spellStart"/>
            <w:r w:rsidRPr="00143872">
              <w:rPr>
                <w:rFonts w:eastAsia="Times New Roman"/>
                <w:color w:val="000000"/>
              </w:rPr>
              <w:t>ПДиРИИ</w:t>
            </w:r>
            <w:proofErr w:type="spell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04.1.02.29040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6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04.1.02.29040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Получение технических условий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04.1.02.29050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6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04.1.02.29050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04.1.02.29060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2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04.1.02.29060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9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Выполнение государственных обязательств по обеспечению жильём отдельных категорий граждан, установленных законодательством Нижегородской области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04.1.03.00000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25 803 700,00</w:t>
            </w:r>
          </w:p>
        </w:tc>
      </w:tr>
      <w:tr w:rsidR="00143872" w:rsidRPr="00143872" w:rsidTr="00D7756B">
        <w:trPr>
          <w:trHeight w:val="113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 w:rsidRPr="00143872">
              <w:rPr>
                <w:rFonts w:eastAsia="Times New Roman"/>
                <w:color w:val="000000"/>
              </w:rPr>
              <w:t>помещений</w:t>
            </w:r>
            <w:proofErr w:type="gramEnd"/>
            <w:r w:rsidRPr="00143872">
              <w:rPr>
                <w:rFonts w:eastAsia="Times New Roman"/>
                <w:color w:val="000000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</w:t>
            </w:r>
            <w:r w:rsidRPr="00143872">
              <w:rPr>
                <w:rFonts w:eastAsia="Times New Roman"/>
                <w:color w:val="000000"/>
              </w:rPr>
              <w:lastRenderedPageBreak/>
              <w:t>помещений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04.1.03.73120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393 700,00</w:t>
            </w:r>
          </w:p>
        </w:tc>
      </w:tr>
      <w:tr w:rsidR="00143872" w:rsidRPr="00143872" w:rsidTr="00D7756B">
        <w:trPr>
          <w:trHeight w:val="34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04.1.03.73120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393 700,00</w:t>
            </w:r>
          </w:p>
        </w:tc>
      </w:tr>
      <w:tr w:rsidR="00143872" w:rsidRPr="00143872" w:rsidTr="00D7756B">
        <w:trPr>
          <w:trHeight w:val="106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Расходы на обеспечение детей-сирот и детей, оставшихся без попечения родителей, </w:t>
            </w:r>
            <w:r w:rsidRPr="00143872">
              <w:rPr>
                <w:rFonts w:eastAsia="Times New Roman"/>
                <w:color w:val="000000"/>
              </w:rPr>
              <w:br/>
              <w:t>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04.1.03.R0820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25 410 000,00</w:t>
            </w:r>
          </w:p>
        </w:tc>
      </w:tr>
      <w:tr w:rsidR="00143872" w:rsidRPr="00143872" w:rsidTr="00D7756B">
        <w:trPr>
          <w:trHeight w:val="65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04.1.03.R0820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25 410 000,00</w:t>
            </w:r>
          </w:p>
        </w:tc>
      </w:tr>
      <w:tr w:rsidR="00143872" w:rsidRPr="00143872" w:rsidTr="00D7756B">
        <w:trPr>
          <w:trHeight w:val="26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Обеспечение технического обслуживания газопроводов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04.1.04.00000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3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Техническое обслуживание и аварийно-диспетчерское обслуживание газопроводов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04.1.04.29700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4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04.1.04.29700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1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Реализация постановления </w:t>
            </w:r>
            <w:proofErr w:type="gramStart"/>
            <w:r w:rsidRPr="00143872">
              <w:rPr>
                <w:rFonts w:eastAsia="Times New Roman"/>
                <w:color w:val="000000"/>
              </w:rPr>
              <w:t>Правительства</w:t>
            </w:r>
            <w:proofErr w:type="gramEnd"/>
            <w:r w:rsidRPr="00143872">
              <w:rPr>
                <w:rFonts w:eastAsia="Times New Roman"/>
                <w:color w:val="000000"/>
              </w:rPr>
              <w:t xml:space="preserve"> НО от 15.06.2021 г №490 «Об утверждении Порядка предоставления и распределения из областного бюджета бюджетам муниципальных районов, муниципальных округов и городских округов Нижегородской области иных межбюджетных трансфертов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04.1.05.00000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47 130,00</w:t>
            </w:r>
          </w:p>
        </w:tc>
      </w:tr>
      <w:tr w:rsidR="00143872" w:rsidRPr="00143872" w:rsidTr="00D7756B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Расходы местного бюджета на предоставление социальных выплат на </w:t>
            </w:r>
            <w:r w:rsidRPr="00143872">
              <w:rPr>
                <w:rFonts w:eastAsia="Times New Roman"/>
                <w:color w:val="000000"/>
              </w:rPr>
              <w:lastRenderedPageBreak/>
              <w:t>возмещение части процентной ставки по кредитам, полученным гражданами на газификацию жилья в российских кредитных организациях за счёт средств областного бюджета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04.1.05.74500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47 130,00</w:t>
            </w:r>
          </w:p>
        </w:tc>
      </w:tr>
      <w:tr w:rsidR="00143872" w:rsidRPr="00143872" w:rsidTr="00D7756B">
        <w:trPr>
          <w:trHeight w:val="46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04.1.05.74500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47 130,00</w:t>
            </w:r>
          </w:p>
        </w:tc>
      </w:tr>
      <w:tr w:rsidR="00143872" w:rsidRPr="00143872" w:rsidTr="00D7756B">
        <w:trPr>
          <w:trHeight w:val="118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Реализация государственной программы Нижегородской области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04.1.09.00000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1 764 000,00</w:t>
            </w:r>
          </w:p>
        </w:tc>
      </w:tr>
      <w:tr w:rsidR="00143872" w:rsidRPr="00143872" w:rsidTr="00D7756B">
        <w:trPr>
          <w:trHeight w:val="121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аварийными, за счет средств областного и местного бюджетов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04.1.09.S2120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1 764 000,00</w:t>
            </w:r>
          </w:p>
        </w:tc>
      </w:tr>
      <w:tr w:rsidR="00143872" w:rsidRPr="00143872" w:rsidTr="00D7756B">
        <w:trPr>
          <w:trHeight w:val="54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04.1.09.S2120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1 764 000,00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3 147 800,00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12 374 630,00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12 686 960,00</w:t>
            </w:r>
          </w:p>
        </w:tc>
      </w:tr>
      <w:tr w:rsidR="00143872" w:rsidRPr="00143872" w:rsidTr="00D7756B">
        <w:trPr>
          <w:trHeight w:val="35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ремонт муниципального жилья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04.1.10.10116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6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04.1.10.10116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140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Разработка концепции по благоустройству общественного пространства Набережная ул.Пушкина, для участия во всероссийском конкурсе Лучших проектов создания комфортной городской среды в Малых городах опорных населенных пунктов исторических поселений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04.1.10.10119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803 000,00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9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04.1.10.10119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803 000,00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Ремонт вентиляции и утепление ниш подвала музея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04.1.10.10120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22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04.1.10.10120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5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Оценка технического состояния жилых домов (детей-сирот и </w:t>
            </w:r>
            <w:proofErr w:type="gramStart"/>
            <w:r w:rsidRPr="00143872">
              <w:rPr>
                <w:rFonts w:eastAsia="Times New Roman"/>
                <w:color w:val="000000"/>
              </w:rPr>
              <w:t>детей</w:t>
            </w:r>
            <w:proofErr w:type="gramEnd"/>
            <w:r w:rsidRPr="00143872">
              <w:rPr>
                <w:rFonts w:eastAsia="Times New Roman"/>
                <w:color w:val="000000"/>
              </w:rPr>
              <w:t xml:space="preserve"> оставшихся без попечения родителей)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04.1.10.10205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2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04.1.10.10205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Проверка смет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04.1.10.10206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9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04.1.10.10206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Оплата </w:t>
            </w:r>
            <w:proofErr w:type="spellStart"/>
            <w:r w:rsidRPr="00143872">
              <w:rPr>
                <w:rFonts w:eastAsia="Times New Roman"/>
                <w:color w:val="000000"/>
              </w:rPr>
              <w:t>техприсоединения</w:t>
            </w:r>
            <w:proofErr w:type="spell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04.1.10.10207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5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04.1.10.10207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11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214 800,00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12 374 630,00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12 686 960,00</w:t>
            </w:r>
          </w:p>
        </w:tc>
      </w:tr>
      <w:tr w:rsidR="00143872" w:rsidRPr="00143872" w:rsidTr="00D7756B">
        <w:trPr>
          <w:trHeight w:val="62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214 800,00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12 374 630,00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12 686 960,00</w:t>
            </w:r>
          </w:p>
        </w:tc>
      </w:tr>
      <w:tr w:rsidR="00143872" w:rsidRPr="00143872" w:rsidTr="00D7756B">
        <w:trPr>
          <w:trHeight w:val="84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реализацию дополнительных мероприятий по модернизации школьных систем образования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04.1.10.S2350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1 230 000,00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70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04.1.10.S2350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1 230 000,00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0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Строительство объектов газоснабжения и разработка ПИР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04.1.11.00000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Газификация жилья для детей-сирот в р.п.Воскресенское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04.1.11.10101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94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04.1.11.10101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Региональный проект "Жилье"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04.1.И</w:t>
            </w:r>
            <w:proofErr w:type="gramStart"/>
            <w:r w:rsidRPr="00143872">
              <w:rPr>
                <w:rFonts w:eastAsia="Times New Roman"/>
                <w:color w:val="000000"/>
              </w:rPr>
              <w:t>2</w:t>
            </w:r>
            <w:proofErr w:type="gramEnd"/>
            <w:r w:rsidRPr="00143872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4 268 800,00</w:t>
            </w:r>
          </w:p>
        </w:tc>
      </w:tr>
      <w:tr w:rsidR="00143872" w:rsidRPr="00143872" w:rsidTr="00D7756B">
        <w:trPr>
          <w:trHeight w:val="100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04.1.И</w:t>
            </w:r>
            <w:proofErr w:type="gramStart"/>
            <w:r w:rsidRPr="00143872">
              <w:rPr>
                <w:rFonts w:eastAsia="Times New Roman"/>
                <w:color w:val="000000"/>
              </w:rPr>
              <w:t>2</w:t>
            </w:r>
            <w:proofErr w:type="gramEnd"/>
            <w:r w:rsidRPr="00143872">
              <w:rPr>
                <w:rFonts w:eastAsia="Times New Roman"/>
                <w:color w:val="000000"/>
              </w:rPr>
              <w:t>.6748V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4 268 800,00</w:t>
            </w:r>
          </w:p>
        </w:tc>
      </w:tr>
      <w:tr w:rsidR="00143872" w:rsidRPr="00143872" w:rsidTr="00D7756B">
        <w:trPr>
          <w:trHeight w:val="4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04.1.И</w:t>
            </w:r>
            <w:proofErr w:type="gramStart"/>
            <w:r w:rsidRPr="00143872">
              <w:rPr>
                <w:rFonts w:eastAsia="Times New Roman"/>
                <w:color w:val="000000"/>
              </w:rPr>
              <w:t>2</w:t>
            </w:r>
            <w:proofErr w:type="gramEnd"/>
            <w:r w:rsidRPr="00143872">
              <w:rPr>
                <w:rFonts w:eastAsia="Times New Roman"/>
                <w:color w:val="000000"/>
              </w:rPr>
              <w:t>.6748V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4 268 800,00</w:t>
            </w:r>
          </w:p>
        </w:tc>
      </w:tr>
      <w:tr w:rsidR="00143872" w:rsidRPr="00143872" w:rsidTr="00D7756B">
        <w:trPr>
          <w:trHeight w:val="47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7 049 300,00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5 999 500,00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04.2.01.00000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7 049 300,00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5 999 500,00</w:t>
            </w:r>
          </w:p>
        </w:tc>
      </w:tr>
      <w:tr w:rsidR="00143872" w:rsidRPr="00143872" w:rsidTr="00D7756B">
        <w:trPr>
          <w:trHeight w:val="2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обеспечение деятельности аппарата управления ОКСА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7 049 300,00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5 999 500,00</w:t>
            </w:r>
          </w:p>
        </w:tc>
      </w:tr>
      <w:tr w:rsidR="00143872" w:rsidRPr="00143872" w:rsidTr="00D7756B">
        <w:trPr>
          <w:trHeight w:val="129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6 679 800,00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5 894 500,00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5 894 500,00</w:t>
            </w:r>
          </w:p>
        </w:tc>
      </w:tr>
      <w:tr w:rsidR="00143872" w:rsidRPr="00143872" w:rsidTr="00D7756B">
        <w:trPr>
          <w:trHeight w:val="60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369 500,00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105 000,00</w:t>
            </w:r>
          </w:p>
        </w:tc>
      </w:tr>
      <w:tr w:rsidR="00143872" w:rsidRPr="00143872" w:rsidTr="00D7756B">
        <w:trPr>
          <w:trHeight w:val="71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05.0.00.00000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14 065 500,00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9 385 500,00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179 208 200,00</w:t>
            </w:r>
          </w:p>
        </w:tc>
      </w:tr>
      <w:tr w:rsidR="00143872" w:rsidRPr="00143872" w:rsidTr="00D7756B">
        <w:trPr>
          <w:trHeight w:val="87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1 450 000,00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750 000,00</w:t>
            </w:r>
          </w:p>
        </w:tc>
      </w:tr>
      <w:tr w:rsidR="00143872" w:rsidRPr="00143872" w:rsidTr="00D7756B">
        <w:trPr>
          <w:trHeight w:val="4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Приобретение и установка насосов на муниципальных водопроводных сетях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05.1.01.00000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приобретение и установку насосов на муниципальных водопроводных сетях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05.1.01.29050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05.1.01.29050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9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Приобретение АСУ для замены башен «</w:t>
            </w:r>
            <w:proofErr w:type="spellStart"/>
            <w:r w:rsidRPr="00143872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143872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05.1.02.00000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</w:tr>
      <w:tr w:rsidR="00143872" w:rsidRPr="00143872" w:rsidTr="00D7756B">
        <w:trPr>
          <w:trHeight w:val="70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приобретение АСУ для замены башен «</w:t>
            </w:r>
            <w:proofErr w:type="spellStart"/>
            <w:r w:rsidRPr="00143872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143872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05.1.02.29050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05.1.02.29050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Ремонт, установка гидрантов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05.1.10.00000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</w:tr>
      <w:tr w:rsidR="00143872" w:rsidRPr="00143872" w:rsidTr="00D7756B">
        <w:trPr>
          <w:trHeight w:val="3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ремонт, установку гидрантов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05.1.10.29050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</w:tr>
      <w:tr w:rsidR="00143872" w:rsidRPr="00143872" w:rsidTr="00D7756B">
        <w:trPr>
          <w:trHeight w:val="69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05.1.10.29050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Устройство скважин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05.1.11.00000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устройство скважин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05.1.11.29052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</w:tr>
      <w:tr w:rsidR="00143872" w:rsidRPr="00143872" w:rsidTr="00D7756B">
        <w:trPr>
          <w:trHeight w:val="48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05.1.11.29052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</w:tr>
      <w:tr w:rsidR="00143872" w:rsidRPr="00143872" w:rsidTr="00D7756B">
        <w:trPr>
          <w:trHeight w:val="63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10 775 000,00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7 795 000,00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177 617 700,00</w:t>
            </w:r>
          </w:p>
        </w:tc>
      </w:tr>
      <w:tr w:rsidR="00143872" w:rsidRPr="00143872" w:rsidTr="00D7756B">
        <w:trPr>
          <w:trHeight w:val="77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Капитальный ремонт и аварийно-восстановительные работы на муниципальных </w:t>
            </w:r>
            <w:r w:rsidRPr="00143872">
              <w:rPr>
                <w:rFonts w:eastAsia="Times New Roman"/>
                <w:color w:val="000000"/>
              </w:rPr>
              <w:lastRenderedPageBreak/>
              <w:t>водопроводных сетях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05.2.01.00000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8 945 000,00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176 767 700,00</w:t>
            </w:r>
          </w:p>
        </w:tc>
      </w:tr>
      <w:tr w:rsidR="00143872" w:rsidRPr="00143872" w:rsidTr="00D7756B">
        <w:trPr>
          <w:trHeight w:val="92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Осуществление мероприятий по капитальному ремонту и аварийно-восстановительным работам на муниципальных водопроводных сетях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05.2.01.29050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05.2.01.29050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коммунального хозяйства в рамках адресной инвестиционной программы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05.2.01.7245V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176 767 700,00</w:t>
            </w:r>
          </w:p>
        </w:tc>
      </w:tr>
      <w:tr w:rsidR="00143872" w:rsidRPr="00143872" w:rsidTr="00D7756B">
        <w:trPr>
          <w:trHeight w:val="43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05.2.01.7245V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176 767 700,00</w:t>
            </w:r>
          </w:p>
        </w:tc>
      </w:tr>
      <w:tr w:rsidR="00143872" w:rsidRPr="00143872" w:rsidTr="00D7756B">
        <w:trPr>
          <w:trHeight w:val="29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Взносы на капремонт по муниципальному жилфонду многоквартирных домов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05.2.02.00000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</w:tr>
      <w:tr w:rsidR="00143872" w:rsidRPr="00143872" w:rsidTr="00D7756B">
        <w:trPr>
          <w:trHeight w:val="56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взносы на капремонт по муниципальному жилфонду многоквартирных домов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05.2.02.29050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</w:tr>
      <w:tr w:rsidR="00143872" w:rsidRPr="00143872" w:rsidTr="00D7756B">
        <w:trPr>
          <w:trHeight w:val="5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05.2.02.29050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</w:tr>
      <w:tr w:rsidR="00143872" w:rsidRPr="00143872" w:rsidTr="00D7756B">
        <w:trPr>
          <w:trHeight w:val="70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Приобретение труб, материалов и комплектующих для ремонта системы водоснабжения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05.2.03.00000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71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приобретение труб, материалов и комплектующих для ремонта системы водоснабжения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05.2.03.29050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05.2.03.29050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Промывка централизованной системы водоотведения р.п.Воскресенское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05.2.04.00000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</w:tr>
      <w:tr w:rsidR="00143872" w:rsidRPr="00143872" w:rsidTr="00D7756B">
        <w:trPr>
          <w:trHeight w:val="32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Расходы на промывку централизованной системы </w:t>
            </w:r>
            <w:r w:rsidRPr="00143872">
              <w:rPr>
                <w:rFonts w:eastAsia="Times New Roman"/>
                <w:color w:val="000000"/>
              </w:rPr>
              <w:lastRenderedPageBreak/>
              <w:t>водоотведения р.п.Воскресенское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05.2.04.29050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05.2.04.29050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</w:tr>
      <w:tr w:rsidR="00143872" w:rsidRPr="00143872" w:rsidTr="00D7756B">
        <w:trPr>
          <w:trHeight w:val="73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Ремонт очистных сооружений централизованной канализации р.п.Воскресенское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05.2.05.00000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</w:tr>
      <w:tr w:rsidR="00143872" w:rsidRPr="00143872" w:rsidTr="00D7756B">
        <w:trPr>
          <w:trHeight w:val="73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ремонт очистных сооружений централизованной канализации р.п.Воскресенское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05.2.05.29050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05.2.05.29050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Ремонт водопроводных и канализационных колодцев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05.2.06.00000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350 000,00</w:t>
            </w:r>
          </w:p>
        </w:tc>
      </w:tr>
      <w:tr w:rsidR="00143872" w:rsidRPr="00143872" w:rsidTr="00D7756B">
        <w:trPr>
          <w:trHeight w:val="71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ремонт водопроводных и канализационных колодцев по договорам подряда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05.2.06.29050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350 000,00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05.2.06.29050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350 000,00</w:t>
            </w:r>
          </w:p>
        </w:tc>
      </w:tr>
      <w:tr w:rsidR="00143872" w:rsidRPr="00143872" w:rsidTr="00D7756B">
        <w:trPr>
          <w:trHeight w:val="84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05.3.00.00000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1 840 500,00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840 500,00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840 500,00</w:t>
            </w:r>
          </w:p>
        </w:tc>
      </w:tr>
      <w:tr w:rsidR="00143872" w:rsidRPr="00143872" w:rsidTr="00D7756B">
        <w:trPr>
          <w:trHeight w:val="4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Лабораторный контроль качества питьевой воды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05.3.01.00000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</w:tr>
      <w:tr w:rsidR="00143872" w:rsidRPr="00143872" w:rsidTr="00D7756B">
        <w:trPr>
          <w:trHeight w:val="40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лабораторный контроль качества питьевой воды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05.3.01.29050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05.3.01.29050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300 000,00</w:t>
            </w:r>
          </w:p>
        </w:tc>
      </w:tr>
      <w:tr w:rsidR="00143872" w:rsidRPr="00143872" w:rsidTr="00D7756B">
        <w:trPr>
          <w:trHeight w:val="38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Лицензирование водопроводных скважин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05.3.02.00000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500 000,00</w:t>
            </w:r>
          </w:p>
        </w:tc>
      </w:tr>
      <w:tr w:rsidR="00143872" w:rsidRPr="00143872" w:rsidTr="00D7756B">
        <w:trPr>
          <w:trHeight w:val="41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лицензирование водопроводных скважин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05.3.02.29050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500 000,00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05.3.02.29050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500 000,00</w:t>
            </w:r>
          </w:p>
        </w:tc>
      </w:tr>
      <w:tr w:rsidR="00143872" w:rsidRPr="00143872" w:rsidTr="00D7756B">
        <w:trPr>
          <w:trHeight w:val="52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Мероприятия по ликвидации свалок и объектов размещения отходов (в т.ч. рекультивация)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05.3.03.00000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80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мероприятия по ликвидации свалок и объектов размещения отходов (в т.ч. рекультивация)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05.3.03.29050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05.3.03.29050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9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Обеспечение безопасности захоронений сибиреязвенных скотомогильников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05.3.05.00000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40 500,00</w:t>
            </w:r>
          </w:p>
        </w:tc>
      </w:tr>
      <w:tr w:rsidR="00143872" w:rsidRPr="00143872" w:rsidTr="00D7756B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05.3.05.73400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40 500,00</w:t>
            </w:r>
          </w:p>
        </w:tc>
      </w:tr>
      <w:tr w:rsidR="00143872" w:rsidRPr="00143872" w:rsidTr="00D7756B">
        <w:trPr>
          <w:trHeight w:val="4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05.3.05.73400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40 500,00</w:t>
            </w:r>
          </w:p>
        </w:tc>
      </w:tr>
      <w:tr w:rsidR="00143872" w:rsidRPr="00143872" w:rsidTr="00D7756B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06.0.00.00000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445 000,00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445 000,00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445 000,00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445 000,00</w:t>
            </w:r>
          </w:p>
        </w:tc>
      </w:tr>
      <w:tr w:rsidR="00143872" w:rsidRPr="00143872" w:rsidTr="00D7756B">
        <w:trPr>
          <w:trHeight w:val="53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445 000,00</w:t>
            </w:r>
          </w:p>
        </w:tc>
      </w:tr>
      <w:tr w:rsidR="00143872" w:rsidRPr="00143872" w:rsidTr="00D7756B">
        <w:trPr>
          <w:trHeight w:val="83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445 000,00</w:t>
            </w:r>
          </w:p>
        </w:tc>
      </w:tr>
      <w:tr w:rsidR="00143872" w:rsidRPr="00143872" w:rsidTr="00D7756B">
        <w:trPr>
          <w:trHeight w:val="26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445 000,00</w:t>
            </w:r>
          </w:p>
        </w:tc>
      </w:tr>
      <w:tr w:rsidR="00143872" w:rsidRPr="00143872" w:rsidTr="00D7756B">
        <w:trPr>
          <w:trHeight w:val="70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 xml:space="preserve">Муниципальная программа «Благоустройство населенных пунктов Воскресенского </w:t>
            </w:r>
            <w:r w:rsidRPr="00143872">
              <w:rPr>
                <w:rFonts w:eastAsia="Times New Roman"/>
                <w:b/>
                <w:bCs/>
                <w:color w:val="000000"/>
              </w:rPr>
              <w:lastRenderedPageBreak/>
              <w:t xml:space="preserve">муниципального округа Нижегородской области на 2024-2028 </w:t>
            </w:r>
            <w:proofErr w:type="spellStart"/>
            <w:r w:rsidRPr="00143872">
              <w:rPr>
                <w:rFonts w:eastAsia="Times New Roman"/>
                <w:b/>
                <w:bCs/>
                <w:color w:val="000000"/>
              </w:rPr>
              <w:t>г.</w:t>
            </w:r>
            <w:proofErr w:type="gramStart"/>
            <w:r w:rsidRPr="00143872">
              <w:rPr>
                <w:rFonts w:eastAsia="Times New Roman"/>
                <w:b/>
                <w:bCs/>
                <w:color w:val="000000"/>
              </w:rPr>
              <w:t>г</w:t>
            </w:r>
            <w:proofErr w:type="spellEnd"/>
            <w:proofErr w:type="gramEnd"/>
            <w:r w:rsidRPr="00143872">
              <w:rPr>
                <w:rFonts w:eastAsia="Times New Roman"/>
                <w:b/>
                <w:bCs/>
                <w:color w:val="000000"/>
              </w:rPr>
              <w:t>.»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lastRenderedPageBreak/>
              <w:t>07.0.00.00000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103 564 978,07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103 442 829,00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95 379 029,00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Содержание и ремонт дорог, мостов, мостовых переходов и тротуаров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31 306 600,00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42 463 300,00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44 155 700,00</w:t>
            </w:r>
          </w:p>
        </w:tc>
      </w:tr>
      <w:tr w:rsidR="00143872" w:rsidRPr="00143872" w:rsidTr="00D7756B">
        <w:trPr>
          <w:trHeight w:val="94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содержание автомобильных дорог общего пользования местного значения и искусственных сооружений на них (дорожный фонд)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18 058 300,00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24 108 700,00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25 069 500,00</w:t>
            </w:r>
          </w:p>
        </w:tc>
      </w:tr>
      <w:tr w:rsidR="00143872" w:rsidRPr="00143872" w:rsidTr="00D7756B">
        <w:trPr>
          <w:trHeight w:val="53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18 058 300,00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24 108 700,00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25 069 500,00</w:t>
            </w:r>
          </w:p>
        </w:tc>
      </w:tr>
      <w:tr w:rsidR="00143872" w:rsidRPr="00143872" w:rsidTr="00D7756B">
        <w:trPr>
          <w:trHeight w:val="96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Расходы на капитальный ремонт и ремонт автомобильных дорог общего пользования местного значения и искусственных сооружений на них </w:t>
            </w:r>
            <w:r w:rsidRPr="00143872">
              <w:rPr>
                <w:rFonts w:eastAsia="Times New Roman"/>
                <w:color w:val="000000"/>
              </w:rPr>
              <w:br/>
              <w:t>(дорожный фонд)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07.0.01.05032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13 248 300,00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18 354 600,00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19 086 200,00</w:t>
            </w:r>
          </w:p>
        </w:tc>
      </w:tr>
      <w:tr w:rsidR="00143872" w:rsidRPr="00143872" w:rsidTr="00D7756B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07.0.01.05032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13 248 300,00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18 354 600,00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19 086 200,00</w:t>
            </w:r>
          </w:p>
        </w:tc>
      </w:tr>
      <w:tr w:rsidR="00143872" w:rsidRPr="00143872" w:rsidTr="00D7756B">
        <w:trPr>
          <w:trHeight w:val="1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10 894 600,00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12 296 600,00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12 362 600,00</w:t>
            </w:r>
          </w:p>
        </w:tc>
      </w:tr>
      <w:tr w:rsidR="00143872" w:rsidRPr="00143872" w:rsidTr="00D7756B">
        <w:trPr>
          <w:trHeight w:val="10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по выполнению мероприятий по установлению архитектурно-художественного освещения зданий, сооружений, находящихся в муниципальной собственности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07.0.02.05031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266 000,00</w:t>
            </w:r>
          </w:p>
        </w:tc>
      </w:tr>
      <w:tr w:rsidR="00143872" w:rsidRPr="00143872" w:rsidTr="00D7756B">
        <w:trPr>
          <w:trHeight w:val="4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07.0.02.05031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266 000,00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уличное освещение (оплата электроэнергии по договору)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10 194 600,00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11 431 600,00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11 431 600,00</w:t>
            </w:r>
          </w:p>
        </w:tc>
      </w:tr>
      <w:tr w:rsidR="00143872" w:rsidRPr="00143872" w:rsidTr="00D7756B">
        <w:trPr>
          <w:trHeight w:val="55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10 194 600,00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11 431 600,00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11 431 600,00</w:t>
            </w:r>
          </w:p>
        </w:tc>
      </w:tr>
      <w:tr w:rsidR="00143872" w:rsidRPr="00143872" w:rsidTr="00D7756B">
        <w:trPr>
          <w:trHeight w:val="13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ремонт уличного освещения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07.0.02.05033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665 000,00</w:t>
            </w:r>
          </w:p>
        </w:tc>
      </w:tr>
      <w:tr w:rsidR="00143872" w:rsidRPr="00143872" w:rsidTr="00D7756B">
        <w:trPr>
          <w:trHeight w:val="70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07.0.02.05033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665 000,00</w:t>
            </w:r>
          </w:p>
        </w:tc>
      </w:tr>
      <w:tr w:rsidR="00143872" w:rsidRPr="00143872" w:rsidTr="00D7756B">
        <w:trPr>
          <w:trHeight w:val="84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Организация содержания мест захоронения (ремонт кладбищ, ремонт памятников) на территории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07.0.04.00000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7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ремонт памятников на территории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07.0.04.05032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5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07.0.04.05032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2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43872">
              <w:rPr>
                <w:rFonts w:eastAsia="Times New Roman"/>
                <w:color w:val="000000"/>
              </w:rPr>
              <w:t>Содержание и ремонт прочих объектов благоустройства (детские площадки, памятники, пляжи, фонтаны, зоны отдыха, видеонаблюдение, новогодние украшения, прочие) на территории Воскресенского муниципального округа</w:t>
            </w:r>
            <w:proofErr w:type="gram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07.0.05.00000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69 900,00</w:t>
            </w:r>
          </w:p>
        </w:tc>
      </w:tr>
      <w:tr w:rsidR="00143872" w:rsidRPr="00143872" w:rsidTr="00D7756B">
        <w:trPr>
          <w:trHeight w:val="113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43872">
              <w:rPr>
                <w:rFonts w:eastAsia="Times New Roman"/>
                <w:color w:val="000000"/>
              </w:rPr>
              <w:t>Расходы на содержания и ремонт прочих объектов благоустройства (детские площадки, памятники, пляжи, фонтаны, зоны отдыха, видеонаблюдение, новогодние украшения, прочие)</w:t>
            </w:r>
            <w:proofErr w:type="gram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07.0.05.05031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69 900,00</w:t>
            </w:r>
          </w:p>
        </w:tc>
      </w:tr>
      <w:tr w:rsidR="00143872" w:rsidRPr="00143872" w:rsidTr="00D7756B">
        <w:trPr>
          <w:trHeight w:val="4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07.0.05.05031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69 900,00</w:t>
            </w:r>
          </w:p>
        </w:tc>
      </w:tr>
      <w:tr w:rsidR="00143872" w:rsidRPr="00143872" w:rsidTr="00D7756B">
        <w:trPr>
          <w:trHeight w:val="89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Содержания объектов озеленения и цветников на территории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07.0.06.00000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9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Расходы на содержание объектов озеленения и цветников (приобретение вазонов, закупка цветов, разбивка клумб и т.д.)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07.0.06.05032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6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07.0.06.05032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70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Снос, демонтаж гаражей, сараев расположенных на территории </w:t>
            </w:r>
            <w:proofErr w:type="spellStart"/>
            <w:r w:rsidRPr="00143872">
              <w:rPr>
                <w:rFonts w:eastAsia="Times New Roman"/>
                <w:color w:val="000000"/>
              </w:rPr>
              <w:t>р.п</w:t>
            </w:r>
            <w:proofErr w:type="spellEnd"/>
            <w:r w:rsidRPr="00143872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07.0.07.00000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7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Расходы по сносу, демонтажу гаражей, сараев расположенных на территории </w:t>
            </w:r>
            <w:proofErr w:type="spellStart"/>
            <w:r w:rsidRPr="00143872">
              <w:rPr>
                <w:rFonts w:eastAsia="Times New Roman"/>
                <w:color w:val="000000"/>
              </w:rPr>
              <w:t>р.п</w:t>
            </w:r>
            <w:proofErr w:type="spellEnd"/>
            <w:r w:rsidRPr="00143872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07.0.07.05031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8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07.0.07.05031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5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07.0.08.00000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5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6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8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07.0.09.00000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5 792 200,00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3 592 200,00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635 000,00</w:t>
            </w:r>
          </w:p>
        </w:tc>
      </w:tr>
      <w:tr w:rsidR="00143872" w:rsidRPr="00143872" w:rsidTr="00D7756B">
        <w:trPr>
          <w:trHeight w:val="43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приобретения бункеров для накопления крупногабаритных отходов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07.0.09.05031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07.0.09.05031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72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для соответствия нормам по содержание территории округа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07.0.09.05033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2 635 000,00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635 000,00</w:t>
            </w:r>
          </w:p>
        </w:tc>
      </w:tr>
      <w:tr w:rsidR="00143872" w:rsidRPr="00143872" w:rsidTr="00D7756B">
        <w:trPr>
          <w:trHeight w:val="57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Закупка товаров, работ и услуг для обеспечения </w:t>
            </w:r>
            <w:r w:rsidRPr="00143872">
              <w:rPr>
                <w:rFonts w:eastAsia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07.0.09.05033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2 635 000,00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635 000,00</w:t>
            </w:r>
          </w:p>
        </w:tc>
      </w:tr>
      <w:tr w:rsidR="00143872" w:rsidRPr="00143872" w:rsidTr="00D7756B">
        <w:trPr>
          <w:trHeight w:val="57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Расходы местного бюджета на создание (обустройство) контейнерных площадок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07.0.09.S2670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5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07.0.09.S2670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4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приобретение контейнеров для накопления твердых коммунальных отходов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07.0.09.S2870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5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07.0.09.S2870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6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Адресное хозяйство на территории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07.0.10.00000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адресное хозяйство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07.0.10.05031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0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07.0.10.05031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1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2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07.0.11.05031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3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07.0.11.05031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82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Обработка административных зданий в связи с увеличением случаев ГЛПС на территории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07.0.12.00000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5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обработку административных зданий в связи с увеличением случаев ГЛПС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07.0.12.05031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07.0.12.05031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Содержание МБУ "Благоустройство"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07.0.16.00000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32 104 640,00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30 609 759,00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30 609 759,00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Организация освещения улиц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07.0.16.00591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5 848 001,00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6 643 574,00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6 643 574,00</w:t>
            </w:r>
          </w:p>
        </w:tc>
      </w:tr>
      <w:tr w:rsidR="00143872" w:rsidRPr="00143872" w:rsidTr="00D7756B">
        <w:trPr>
          <w:trHeight w:val="49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07.0.16.00591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5 848 001,00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6 643 574,00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6 643 574,00</w:t>
            </w:r>
          </w:p>
        </w:tc>
      </w:tr>
      <w:tr w:rsidR="00143872" w:rsidRPr="00143872" w:rsidTr="00D7756B">
        <w:trPr>
          <w:trHeight w:val="3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Организация благоустройства территорий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07.0.16.00592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19 408 294,00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16 186 159,00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16 186 159,00</w:t>
            </w:r>
          </w:p>
        </w:tc>
      </w:tr>
      <w:tr w:rsidR="00143872" w:rsidRPr="00143872" w:rsidTr="00D7756B">
        <w:trPr>
          <w:trHeight w:val="82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07.0.16.00592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19 408 294,00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16 186 159,00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16 186 159,00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Организация озеленения территорий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07.0.16.00593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6 848 345,00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7 780 026,00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7 780 026,00</w:t>
            </w:r>
          </w:p>
        </w:tc>
      </w:tr>
      <w:tr w:rsidR="00143872" w:rsidRPr="00143872" w:rsidTr="00D7756B">
        <w:trPr>
          <w:trHeight w:val="65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07.0.16.00593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6 848 345,00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7 780 026,00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7 780 026,00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43872">
              <w:rPr>
                <w:rFonts w:eastAsia="Times New Roman"/>
                <w:color w:val="000000"/>
              </w:rPr>
              <w:t>Инициативное</w:t>
            </w:r>
            <w:proofErr w:type="gramEnd"/>
            <w:r w:rsidRPr="00143872">
              <w:rPr>
                <w:rFonts w:eastAsia="Times New Roman"/>
                <w:color w:val="000000"/>
              </w:rPr>
              <w:t xml:space="preserve"> бюджетирование в Воскресенском муниципальном округе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07.0.17.00000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1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Проект </w:t>
            </w:r>
            <w:proofErr w:type="gramStart"/>
            <w:r w:rsidRPr="00143872">
              <w:rPr>
                <w:rFonts w:eastAsia="Times New Roman"/>
                <w:color w:val="000000"/>
              </w:rPr>
              <w:t>инициативного</w:t>
            </w:r>
            <w:proofErr w:type="gramEnd"/>
            <w:r w:rsidRPr="00143872">
              <w:rPr>
                <w:rFonts w:eastAsia="Times New Roman"/>
                <w:color w:val="000000"/>
              </w:rPr>
              <w:t xml:space="preserve"> бюджетирования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07.0.17.05035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5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07.0.17.05035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Технологическое присоединение к электрическим сетям (</w:t>
            </w:r>
            <w:proofErr w:type="gramStart"/>
            <w:r w:rsidRPr="00143872">
              <w:rPr>
                <w:rFonts w:eastAsia="Times New Roman"/>
                <w:color w:val="000000"/>
              </w:rPr>
              <w:t>Подгорная</w:t>
            </w:r>
            <w:proofErr w:type="gramEnd"/>
            <w:r w:rsidRPr="00143872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07.0.18.00000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технологическое присоединение к электрическим сетям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07.0.18.05031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6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07.0.18.05031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6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6 188 070,00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7 481 070,00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7 546 070,00</w:t>
            </w:r>
          </w:p>
        </w:tc>
      </w:tr>
      <w:tr w:rsidR="00143872" w:rsidRPr="00143872" w:rsidTr="00D7756B">
        <w:trPr>
          <w:trHeight w:val="55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Ремонт дворовых территорий в Воскресенском муниципальном округе Нижегородской области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07.2.14.00000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1 507 370,00</w:t>
            </w:r>
          </w:p>
        </w:tc>
      </w:tr>
      <w:tr w:rsidR="00143872" w:rsidRPr="00143872" w:rsidTr="00D7756B">
        <w:trPr>
          <w:trHeight w:val="113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Расходы на проведение ремонта дворовых территорий в Воскресенском муниципальном округе Нижегородской области за счет средств областного и местного бюджета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07.2.14.S2980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1 507 370,00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07.2.14.S2980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1 507 370,00</w:t>
            </w:r>
          </w:p>
        </w:tc>
      </w:tr>
      <w:tr w:rsidR="00143872" w:rsidRPr="00143872" w:rsidTr="00D7756B">
        <w:trPr>
          <w:trHeight w:val="25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07.2.И</w:t>
            </w:r>
            <w:proofErr w:type="gramStart"/>
            <w:r w:rsidRPr="00143872">
              <w:rPr>
                <w:rFonts w:eastAsia="Times New Roman"/>
                <w:color w:val="000000"/>
              </w:rPr>
              <w:t>4</w:t>
            </w:r>
            <w:proofErr w:type="gramEnd"/>
            <w:r w:rsidRPr="00143872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6 132 860,00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5 973 700,00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6 038 700,00</w:t>
            </w:r>
          </w:p>
        </w:tc>
      </w:tr>
      <w:tr w:rsidR="00143872" w:rsidRPr="00143872" w:rsidTr="00D7756B">
        <w:trPr>
          <w:trHeight w:val="109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07.2.И</w:t>
            </w:r>
            <w:proofErr w:type="gramStart"/>
            <w:r w:rsidRPr="00143872">
              <w:rPr>
                <w:rFonts w:eastAsia="Times New Roman"/>
                <w:color w:val="000000"/>
              </w:rPr>
              <w:t>4</w:t>
            </w:r>
            <w:proofErr w:type="gramEnd"/>
            <w:r w:rsidRPr="00143872">
              <w:rPr>
                <w:rFonts w:eastAsia="Times New Roman"/>
                <w:color w:val="000000"/>
              </w:rPr>
              <w:t>.55550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6 132 860,00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5 973 700,00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6 038 700,00</w:t>
            </w:r>
          </w:p>
        </w:tc>
      </w:tr>
      <w:tr w:rsidR="00143872" w:rsidRPr="00143872" w:rsidTr="00D7756B">
        <w:trPr>
          <w:trHeight w:val="54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07.2.И</w:t>
            </w:r>
            <w:proofErr w:type="gramStart"/>
            <w:r w:rsidRPr="00143872">
              <w:rPr>
                <w:rFonts w:eastAsia="Times New Roman"/>
                <w:color w:val="000000"/>
              </w:rPr>
              <w:t>4</w:t>
            </w:r>
            <w:proofErr w:type="gramEnd"/>
            <w:r w:rsidRPr="00143872">
              <w:rPr>
                <w:rFonts w:eastAsia="Times New Roman"/>
                <w:color w:val="000000"/>
              </w:rPr>
              <w:t>.55550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6 132 860,00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5 973 700,00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6 038 700,00</w:t>
            </w:r>
          </w:p>
        </w:tc>
      </w:tr>
      <w:tr w:rsidR="00143872" w:rsidRPr="00143872" w:rsidTr="00D7756B">
        <w:trPr>
          <w:trHeight w:val="83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Ведомственный проект "Поддержка органов местного самоуправления в увеличении доли автопарка коммунальной техники"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07.3.00.00000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6 930 000,00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97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07.3.02.00000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6 930 000,00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114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07.3.02.S2860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6 930 000,00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7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07.3.02.S2860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6 930 000,00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0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Направление (подпрограмма) "Комплексное развитие сельских территорий"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07.4.00.00000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6 788 868,07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6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Региональный проект "Благоустройство сельских территорий"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07.4.01.00000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6 788 868,07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2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реализацию мероприятий по благоустройству сельских территорий за счет средств областного и федерального бюджетов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07.4.01.L5767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4 667 768,07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07.4.01.L5767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4 667 768,07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87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07.4.01.Д5767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2 121 100,00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0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07.4.01.Д5767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2 121 100,00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98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Муниципальная программа «Развитие услуг пассажирского транспорта на территории Воскресенского муниципального округа Нижегородской области»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08.0.00.00000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6 500 000,00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2 500 000,00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7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"Сохранение маршрутной сети социальных пассажирских перевозок на территории округа"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08.2.00.00000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86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Оплата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08.2.02.00000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102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оплату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08.2.02.25060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3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08.2.02.25060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83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lastRenderedPageBreak/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09.0.00.00000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194 430 755,15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148 408 513,64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162 341 218,12</w:t>
            </w:r>
          </w:p>
        </w:tc>
      </w:tr>
      <w:tr w:rsidR="00143872" w:rsidRPr="00143872" w:rsidTr="00D7756B">
        <w:trPr>
          <w:trHeight w:val="57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126 260 583,55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100 341 430,14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102 883 763,12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Развитие библиотечного дела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35 007 249,51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24 214 230,14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24 224 263,12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обеспечение деятельности муниципальных библиотек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30 856 120,00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24 159 205,00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24 167 905,00</w:t>
            </w:r>
          </w:p>
        </w:tc>
      </w:tr>
      <w:tr w:rsidR="00143872" w:rsidRPr="00143872" w:rsidTr="00D7756B">
        <w:trPr>
          <w:trHeight w:val="113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28 695 020,00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21 616 530,00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21 616 530,00</w:t>
            </w:r>
          </w:p>
        </w:tc>
      </w:tr>
      <w:tr w:rsidR="00143872" w:rsidRPr="00143872" w:rsidTr="00D7756B">
        <w:trPr>
          <w:trHeight w:val="60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2 161 100,00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2 536 175,00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2 544 875,00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6 500,00</w:t>
            </w:r>
          </w:p>
        </w:tc>
      </w:tr>
      <w:tr w:rsidR="00143872" w:rsidRPr="00143872" w:rsidTr="00D7756B">
        <w:trPr>
          <w:trHeight w:val="15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Субсидии на поддержку отрасли культуры (мероприятий по комплектованию книжных фондов муниципальных образований и государственных общедоступных библиотек) за счет средств федерального, областного и местного бюджета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09.1.01.L5190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53 575,40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55 025,14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56 358,12</w:t>
            </w:r>
          </w:p>
        </w:tc>
      </w:tr>
      <w:tr w:rsidR="00143872" w:rsidRPr="00143872" w:rsidTr="00D7756B">
        <w:trPr>
          <w:trHeight w:val="6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09.1.01.L5190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53 575,40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55 025,14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56 358,12</w:t>
            </w:r>
          </w:p>
        </w:tc>
      </w:tr>
      <w:tr w:rsidR="00143872" w:rsidRPr="00143872" w:rsidTr="00D7756B">
        <w:trPr>
          <w:trHeight w:val="28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09.1.Я5.00000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4 097 554,11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142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субсидии на поддержку отрасли культуры (оснащение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09.1.Я5.55194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4 097 554,11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09.1.Я5.55194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4 097 554,11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2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Программа "Развитие дополнительного образования в сфере культуры"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17 336 257,34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17 362 200,00</w:t>
            </w:r>
          </w:p>
        </w:tc>
      </w:tr>
      <w:tr w:rsidR="00143872" w:rsidRPr="00143872" w:rsidTr="00D7756B">
        <w:trPr>
          <w:trHeight w:val="27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обеспечение деятельности МКОУ "Детская школа искусств"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17 336 257,34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17 362 200,00</w:t>
            </w:r>
          </w:p>
        </w:tc>
      </w:tr>
      <w:tr w:rsidR="00143872" w:rsidRPr="00143872" w:rsidTr="00D7756B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16 551 400,00</w:t>
            </w:r>
          </w:p>
        </w:tc>
      </w:tr>
      <w:tr w:rsidR="00143872" w:rsidRPr="00143872" w:rsidTr="00D7756B">
        <w:trPr>
          <w:trHeight w:val="58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784 857,34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797 600,00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810 800,00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Развитие музейного дела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09.1.03.00000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23 262 560,00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18 778 200,00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21 297 300,00</w:t>
            </w:r>
          </w:p>
        </w:tc>
      </w:tr>
      <w:tr w:rsidR="00143872" w:rsidRPr="00143872" w:rsidTr="00D7756B">
        <w:trPr>
          <w:trHeight w:val="50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7 408 880,00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6 278 200,00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6 297 300,00</w:t>
            </w:r>
          </w:p>
        </w:tc>
      </w:tr>
      <w:tr w:rsidR="00143872" w:rsidRPr="00143872" w:rsidTr="00D7756B">
        <w:trPr>
          <w:trHeight w:val="122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6 574 300,00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5 201 720,00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5 201 720,00</w:t>
            </w:r>
          </w:p>
        </w:tc>
      </w:tr>
      <w:tr w:rsidR="00143872" w:rsidRPr="00143872" w:rsidTr="00D7756B">
        <w:trPr>
          <w:trHeight w:val="53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Закупка товаров, работ и услуг для обеспечения </w:t>
            </w:r>
            <w:r w:rsidRPr="00143872">
              <w:rPr>
                <w:rFonts w:eastAsia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09.1.03.41590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834 580,00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1 073 880,00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1 092 980,00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2 600,00</w:t>
            </w:r>
          </w:p>
        </w:tc>
      </w:tr>
      <w:tr w:rsidR="00143872" w:rsidRPr="00143872" w:rsidTr="00D7756B">
        <w:trPr>
          <w:trHeight w:val="49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публичный показ музейных предметов, музейных коллекций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09.1.03.41591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15 853 680,00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15 000 000,00</w:t>
            </w:r>
          </w:p>
        </w:tc>
      </w:tr>
      <w:tr w:rsidR="00143872" w:rsidRPr="00143872" w:rsidTr="00D7756B">
        <w:trPr>
          <w:trHeight w:val="50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09.1.03.41591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15 853 680,00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12 500 000,00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15 000 000,00</w:t>
            </w:r>
          </w:p>
        </w:tc>
      </w:tr>
      <w:tr w:rsidR="00143872" w:rsidRPr="00143872" w:rsidTr="00D7756B">
        <w:trPr>
          <w:trHeight w:val="37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Развитие культурно-досуговой деятельности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09.1.04.00000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50 517 530,40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40 000 000,00</w:t>
            </w:r>
          </w:p>
        </w:tc>
      </w:tr>
      <w:tr w:rsidR="00143872" w:rsidRPr="00143872" w:rsidTr="00D7756B">
        <w:trPr>
          <w:trHeight w:val="57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Организация и проведение социально-значимых культурно-досуговых мероприятий для жителей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1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Организация проведения культурно-массовых мероприятий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48 517 530,40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40 000 000,00</w:t>
            </w:r>
          </w:p>
        </w:tc>
      </w:tr>
      <w:tr w:rsidR="00143872" w:rsidRPr="00143872" w:rsidTr="00D7756B">
        <w:trPr>
          <w:trHeight w:val="1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6 938 800,00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9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41 578 730,40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40 000 000,00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Региональный проект "Развитие искусства и творчества"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09.1.62.00000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136 986,30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Поддержка лучших сельских учреждений культуры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09.1.62.L5192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136 986,30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4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09.1.62.L5192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136 986,30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9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Подпрограмма "Развитие молодёжной политики в Воскресенском муниципальном округе"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654 150,00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Организация временной и сезонной занятости учащейся молодёжи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09.2.10.00000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27 500,00</w:t>
            </w:r>
          </w:p>
        </w:tc>
      </w:tr>
      <w:tr w:rsidR="00143872" w:rsidRPr="00143872" w:rsidTr="00D7756B">
        <w:trPr>
          <w:trHeight w:val="75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09.2.11.00000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27 500,00</w:t>
            </w:r>
          </w:p>
        </w:tc>
      </w:tr>
      <w:tr w:rsidR="00143872" w:rsidRPr="00143872" w:rsidTr="00D7756B">
        <w:trPr>
          <w:trHeight w:val="78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09.2.11.29080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27 500,00</w:t>
            </w:r>
          </w:p>
        </w:tc>
      </w:tr>
      <w:tr w:rsidR="00143872" w:rsidRPr="00143872" w:rsidTr="00D7756B">
        <w:trPr>
          <w:trHeight w:val="3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09.2.11.29080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27 500,00</w:t>
            </w:r>
          </w:p>
        </w:tc>
      </w:tr>
      <w:tr w:rsidR="00143872" w:rsidRPr="00143872" w:rsidTr="00D7756B">
        <w:trPr>
          <w:trHeight w:val="81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Выявление и поддержка способной молодежи по различным направлениям творческой деятельности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09.2.20.00000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137 800,00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137 800,00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137 800,00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143872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09.2.21.00000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18 000,00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Расходы на </w:t>
            </w:r>
            <w:proofErr w:type="spellStart"/>
            <w:r w:rsidRPr="00143872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09.2.21.29080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18 000,00</w:t>
            </w:r>
          </w:p>
        </w:tc>
      </w:tr>
      <w:tr w:rsidR="00143872" w:rsidRPr="00143872" w:rsidTr="00D7756B">
        <w:trPr>
          <w:trHeight w:val="45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09.2.21.29080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18 000,00</w:t>
            </w:r>
          </w:p>
        </w:tc>
      </w:tr>
      <w:tr w:rsidR="00143872" w:rsidRPr="00143872" w:rsidTr="00D7756B">
        <w:trPr>
          <w:trHeight w:val="31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Творческие мероприятия (по отдельному плану)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09.2.22.00000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35 000,00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творческие мероприятия (по отдельному плану)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09.2.22.29080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35 000,00</w:t>
            </w:r>
          </w:p>
        </w:tc>
      </w:tr>
      <w:tr w:rsidR="00143872" w:rsidRPr="00143872" w:rsidTr="00D7756B">
        <w:trPr>
          <w:trHeight w:val="51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09.2.22.29080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35 000,00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Интеллектуально-развлекательные мероприятия (по отдельному плану)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09.2.23.00000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84 800,00</w:t>
            </w:r>
          </w:p>
        </w:tc>
      </w:tr>
      <w:tr w:rsidR="00143872" w:rsidRPr="00143872" w:rsidTr="00D7756B">
        <w:trPr>
          <w:trHeight w:val="2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Расходы на интеллектуально-развлекательные мероприятия (по отдельному </w:t>
            </w:r>
            <w:r w:rsidRPr="00143872">
              <w:rPr>
                <w:rFonts w:eastAsia="Times New Roman"/>
                <w:color w:val="000000"/>
              </w:rPr>
              <w:lastRenderedPageBreak/>
              <w:t>плану)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09.2.23.29080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84 800,00</w:t>
            </w:r>
          </w:p>
        </w:tc>
      </w:tr>
      <w:tr w:rsidR="00143872" w:rsidRPr="00143872" w:rsidTr="00D7756B">
        <w:trPr>
          <w:trHeight w:val="59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09.2.23.29080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84 800,00</w:t>
            </w:r>
          </w:p>
        </w:tc>
      </w:tr>
      <w:tr w:rsidR="00143872" w:rsidRPr="00143872" w:rsidTr="00D7756B">
        <w:trPr>
          <w:trHeight w:val="69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Пропаганда здорового образа жизни, профилактика асоциального поведения в молодёжной среде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09.2.30.00000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147 700,00</w:t>
            </w:r>
          </w:p>
        </w:tc>
      </w:tr>
      <w:tr w:rsidR="00143872" w:rsidRPr="00143872" w:rsidTr="00D7756B">
        <w:trPr>
          <w:trHeight w:val="56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Мероприятия, направленные на пропаганду здорового образа жизни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09.2.31.00000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147 700,00</w:t>
            </w:r>
          </w:p>
        </w:tc>
      </w:tr>
      <w:tr w:rsidR="00143872" w:rsidRPr="00143872" w:rsidTr="00D7756B">
        <w:trPr>
          <w:trHeight w:val="56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мероприятия, направленные на пропаганду здорового образа жизни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09.2.31.29080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147 700,00</w:t>
            </w:r>
          </w:p>
        </w:tc>
      </w:tr>
      <w:tr w:rsidR="00143872" w:rsidRPr="00143872" w:rsidTr="00D7756B">
        <w:trPr>
          <w:trHeight w:val="55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09.2.31.29080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147 700,00</w:t>
            </w:r>
          </w:p>
        </w:tc>
      </w:tr>
      <w:tr w:rsidR="00143872" w:rsidRPr="00143872" w:rsidTr="00D7756B">
        <w:trPr>
          <w:trHeight w:val="69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Увеличение числа молодежи, включенной в социально значимые проекты общественных организаций Нижегородской области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09.2.40.00000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160 500,00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160 500,00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160 500,00</w:t>
            </w:r>
          </w:p>
        </w:tc>
      </w:tr>
      <w:tr w:rsidR="00143872" w:rsidRPr="00143872" w:rsidTr="00D7756B">
        <w:trPr>
          <w:trHeight w:val="42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Участие молодежи в волонтерской деятельности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09.2.42.00000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60 500,00</w:t>
            </w:r>
          </w:p>
        </w:tc>
      </w:tr>
      <w:tr w:rsidR="00143872" w:rsidRPr="00143872" w:rsidTr="00D7756B">
        <w:trPr>
          <w:trHeight w:val="42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участие молодежи в волонтерской деятельности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09.2.42.29080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60 500,00</w:t>
            </w:r>
          </w:p>
        </w:tc>
      </w:tr>
      <w:tr w:rsidR="00143872" w:rsidRPr="00143872" w:rsidTr="00D7756B">
        <w:trPr>
          <w:trHeight w:val="5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09.2.42.29080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60 500,00</w:t>
            </w:r>
          </w:p>
        </w:tc>
      </w:tr>
      <w:tr w:rsidR="00143872" w:rsidRPr="00143872" w:rsidTr="00D7756B">
        <w:trPr>
          <w:trHeight w:val="27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Проведение конкурса молодежных инициатив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09.2.43.00000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</w:tr>
      <w:tr w:rsidR="00143872" w:rsidRPr="00143872" w:rsidTr="00D7756B">
        <w:trPr>
          <w:trHeight w:val="40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проведение конкурса молодежных инициатив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09.2.43.29080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</w:tr>
      <w:tr w:rsidR="00143872" w:rsidRPr="00143872" w:rsidTr="00D7756B">
        <w:trPr>
          <w:trHeight w:val="2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09.2.43.29080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</w:tr>
      <w:tr w:rsidR="00143872" w:rsidRPr="00143872" w:rsidTr="00D7756B">
        <w:trPr>
          <w:trHeight w:val="71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Военно-патриотическое воспитание и привлечение молодёжи к участию в работе военно-патриотических клубов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09.2.50.00000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180 650,00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180 650,00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180 650,00</w:t>
            </w:r>
          </w:p>
        </w:tc>
      </w:tr>
      <w:tr w:rsidR="00143872" w:rsidRPr="00143872" w:rsidTr="00D7756B">
        <w:trPr>
          <w:trHeight w:val="102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Содействие в развитии работы военно-патриотических клубов (оказание финансовой </w:t>
            </w:r>
            <w:r w:rsidRPr="00143872">
              <w:rPr>
                <w:rFonts w:eastAsia="Times New Roman"/>
                <w:color w:val="000000"/>
              </w:rPr>
              <w:lastRenderedPageBreak/>
              <w:t>помощи на проводимые мероприятия и покупку материально-технической базы)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09.2.51.00000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127 200,00</w:t>
            </w:r>
          </w:p>
        </w:tc>
      </w:tr>
      <w:tr w:rsidR="00143872" w:rsidRPr="00143872" w:rsidTr="00D7756B">
        <w:trPr>
          <w:trHeight w:val="89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Расходы на 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09.2.51.29080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127 200,00</w:t>
            </w:r>
          </w:p>
        </w:tc>
      </w:tr>
      <w:tr w:rsidR="00143872" w:rsidRPr="00143872" w:rsidTr="00D7756B">
        <w:trPr>
          <w:trHeight w:val="50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09.2.51.29080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127 200,00</w:t>
            </w:r>
          </w:p>
        </w:tc>
      </w:tr>
      <w:tr w:rsidR="00143872" w:rsidRPr="00143872" w:rsidTr="00D7756B">
        <w:trPr>
          <w:trHeight w:val="35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Патриотические акции (по отдельному плану)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09.2.52.00000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7 200,00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патриотические акции (по отдельному плану)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09.2.52.29080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7 200,00</w:t>
            </w:r>
          </w:p>
        </w:tc>
      </w:tr>
      <w:tr w:rsidR="00143872" w:rsidRPr="00143872" w:rsidTr="00D7756B">
        <w:trPr>
          <w:trHeight w:val="49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09.2.52.29080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7 200,00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09.2.53.00000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46 250,00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09.2.53.29080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46 250,00</w:t>
            </w:r>
          </w:p>
        </w:tc>
      </w:tr>
      <w:tr w:rsidR="00143872" w:rsidRPr="00143872" w:rsidTr="00D7756B">
        <w:trPr>
          <w:trHeight w:val="56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09.2.53.29080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46 250,00</w:t>
            </w:r>
          </w:p>
        </w:tc>
      </w:tr>
      <w:tr w:rsidR="00143872" w:rsidRPr="00143872" w:rsidTr="00D7756B">
        <w:trPr>
          <w:trHeight w:val="41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«Развитие физической культуры и спорта"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09.3.00.00000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6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Повышение интереса населения к занятиям физической культурой и спортом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09.3.01.00000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1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0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2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09.5.00.00000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65 937 531,60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47 412 933,50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58 803 305,00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09.5.01.00000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4 807 600,00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4 807 600,00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4 807 600,00</w:t>
            </w:r>
          </w:p>
        </w:tc>
      </w:tr>
      <w:tr w:rsidR="00143872" w:rsidRPr="00143872" w:rsidTr="00D7756B">
        <w:trPr>
          <w:trHeight w:val="40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Расходы на обеспечение </w:t>
            </w:r>
            <w:proofErr w:type="gramStart"/>
            <w:r w:rsidRPr="00143872">
              <w:rPr>
                <w:rFonts w:eastAsia="Times New Roman"/>
                <w:color w:val="000000"/>
              </w:rPr>
              <w:t xml:space="preserve">деятельности аппарата </w:t>
            </w:r>
            <w:r w:rsidRPr="00143872">
              <w:rPr>
                <w:rFonts w:eastAsia="Times New Roman"/>
                <w:color w:val="000000"/>
              </w:rPr>
              <w:lastRenderedPageBreak/>
              <w:t>управления отдела культуры</w:t>
            </w:r>
            <w:proofErr w:type="gram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09.5.01.20190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4 807 600,00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4 807 600,00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4 807 600,00</w:t>
            </w:r>
          </w:p>
        </w:tc>
      </w:tr>
      <w:tr w:rsidR="00143872" w:rsidRPr="00143872" w:rsidTr="00D7756B">
        <w:trPr>
          <w:trHeight w:val="1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4 746 700,00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4 746 700,00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4 746 700,00</w:t>
            </w:r>
          </w:p>
        </w:tc>
      </w:tr>
      <w:tr w:rsidR="00143872" w:rsidRPr="00143872" w:rsidTr="00D7756B">
        <w:trPr>
          <w:trHeight w:val="5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60 900,00</w:t>
            </w:r>
          </w:p>
        </w:tc>
      </w:tr>
      <w:tr w:rsidR="00143872" w:rsidRPr="00143872" w:rsidTr="00D7756B">
        <w:trPr>
          <w:trHeight w:val="70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09.5.02.00000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61 129 931,60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53 995 705,00</w:t>
            </w:r>
          </w:p>
        </w:tc>
      </w:tr>
      <w:tr w:rsidR="00143872" w:rsidRPr="00143872" w:rsidTr="00D7756B">
        <w:trPr>
          <w:trHeight w:val="71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61 129 931,60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53 995 705,00</w:t>
            </w:r>
          </w:p>
        </w:tc>
      </w:tr>
      <w:tr w:rsidR="00143872" w:rsidRPr="00143872" w:rsidTr="00D7756B">
        <w:trPr>
          <w:trHeight w:val="115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60 761 523,90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41 420 418,50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52 810 790,00</w:t>
            </w:r>
          </w:p>
        </w:tc>
      </w:tr>
      <w:tr w:rsidR="00143872" w:rsidRPr="00143872" w:rsidTr="00D7756B">
        <w:trPr>
          <w:trHeight w:val="50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368 407,70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1 184 915,00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1 184 915,00</w:t>
            </w:r>
          </w:p>
        </w:tc>
      </w:tr>
      <w:tr w:rsidR="00143872" w:rsidRPr="00143872" w:rsidTr="00D7756B">
        <w:trPr>
          <w:trHeight w:val="77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Муниципальная программа «Обеспечение жильём молодых семей Воскресенского муниципального округа Нижегородской области»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10.0.00.00000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1 678 100,00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1 699 700,00</w:t>
            </w:r>
          </w:p>
        </w:tc>
      </w:tr>
      <w:tr w:rsidR="00143872" w:rsidRPr="00143872" w:rsidTr="00D7756B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 xml:space="preserve">Подпрограмма "Поддержка в решении жилищной проблемы молодых семей, признанных в установленном </w:t>
            </w:r>
            <w:proofErr w:type="gramStart"/>
            <w:r w:rsidRPr="00143872">
              <w:rPr>
                <w:rFonts w:eastAsia="Times New Roman"/>
                <w:color w:val="000000"/>
              </w:rPr>
              <w:t>порядке</w:t>
            </w:r>
            <w:proofErr w:type="gramEnd"/>
            <w:r w:rsidRPr="00143872">
              <w:rPr>
                <w:rFonts w:eastAsia="Times New Roman"/>
                <w:color w:val="000000"/>
              </w:rPr>
              <w:t xml:space="preserve"> нуждающимися в улучшении жилищных условий"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1 699 700,00</w:t>
            </w:r>
          </w:p>
        </w:tc>
      </w:tr>
      <w:tr w:rsidR="00143872" w:rsidRPr="00143872" w:rsidTr="00D7756B">
        <w:trPr>
          <w:trHeight w:val="72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Обеспечение первичной финансовой поддержки молодых семей, нуждающихся в жилых помещениях, приобретение (строительство) отдельного благоустроенного жилья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10.1.01.00000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1 699 700,00</w:t>
            </w:r>
          </w:p>
        </w:tc>
      </w:tr>
      <w:tr w:rsidR="00143872" w:rsidRPr="00143872" w:rsidTr="00D7756B">
        <w:trPr>
          <w:trHeight w:val="72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10.1.01.L4970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1 699 700,00</w:t>
            </w:r>
          </w:p>
        </w:tc>
      </w:tr>
      <w:tr w:rsidR="00143872" w:rsidRPr="00143872" w:rsidTr="00D7756B">
        <w:trPr>
          <w:trHeight w:val="45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10.1.01.L4970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1 699 700,00</w:t>
            </w:r>
          </w:p>
        </w:tc>
      </w:tr>
      <w:tr w:rsidR="00143872" w:rsidRPr="00143872" w:rsidTr="00D7756B">
        <w:trPr>
          <w:trHeight w:val="130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11.0.00.00000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50 932 920,00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47 563 600,00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47 563 600,00</w:t>
            </w:r>
          </w:p>
        </w:tc>
      </w:tr>
      <w:tr w:rsidR="00143872" w:rsidRPr="00143872" w:rsidTr="00D7756B">
        <w:trPr>
          <w:trHeight w:val="64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1 908 320,00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400 000,00</w:t>
            </w:r>
          </w:p>
        </w:tc>
      </w:tr>
      <w:tr w:rsidR="00143872" w:rsidRPr="00143872" w:rsidTr="00D7756B">
        <w:trPr>
          <w:trHeight w:val="66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11.1.10.00000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400 000,00</w:t>
            </w:r>
          </w:p>
        </w:tc>
      </w:tr>
      <w:tr w:rsidR="00143872" w:rsidRPr="00143872" w:rsidTr="00D7756B">
        <w:trPr>
          <w:trHeight w:val="53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11.1.11.00000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9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11.1.11.29910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5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11.1.11.29910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1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Поддержание необходимого количества финансовых сре</w:t>
            </w:r>
            <w:proofErr w:type="gramStart"/>
            <w:r w:rsidRPr="00143872">
              <w:rPr>
                <w:rFonts w:eastAsia="Times New Roman"/>
                <w:color w:val="000000"/>
              </w:rPr>
              <w:t>дств в ц</w:t>
            </w:r>
            <w:proofErr w:type="gramEnd"/>
            <w:r w:rsidRPr="00143872">
              <w:rPr>
                <w:rFonts w:eastAsia="Times New Roman"/>
                <w:color w:val="000000"/>
              </w:rPr>
              <w:t>елевом финансовом резерве для предупреждения и ликвидации чрезвычайных ситуаций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11.1.12.00000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400 000,00</w:t>
            </w:r>
          </w:p>
        </w:tc>
      </w:tr>
      <w:tr w:rsidR="00143872" w:rsidRPr="00143872" w:rsidTr="00D7756B">
        <w:trPr>
          <w:trHeight w:val="87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Предупреждение и ликвидация последствий чрезвычайных ситуаций и стихийных бедствий природного и техногенного характера (целевой резерв на ГО и ЧС)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11.1.12.25041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400 000,00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11.1.12.25041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400 000,00</w:t>
            </w:r>
          </w:p>
        </w:tc>
      </w:tr>
      <w:tr w:rsidR="00143872" w:rsidRPr="00143872" w:rsidTr="00D7756B">
        <w:trPr>
          <w:trHeight w:val="70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Приведение в соответствующий вид укрытий (в количестве 4 шт.) </w:t>
            </w:r>
            <w:proofErr w:type="gramStart"/>
            <w:r w:rsidRPr="00143872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143872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11.1.13.00000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2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Расходы на приведение в соответствующий вид укрытий (в количестве 4 шт.) </w:t>
            </w:r>
            <w:proofErr w:type="gramStart"/>
            <w:r w:rsidRPr="00143872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143872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11.1.13.29910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29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11.1.13.29910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129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Подготовка населения в области гражданской обороны, защиты населения и территории от чрезвычайных ситуаций на территории Воскресенского муниципального округа Нижегородской области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11.1.20.00000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225 320,00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1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11.1.21.00000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3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Расходы на обучение руководящего состава ГОЧС в учебно - методическом центре ГО и ЧС </w:t>
            </w:r>
            <w:r w:rsidRPr="00143872">
              <w:rPr>
                <w:rFonts w:eastAsia="Times New Roman"/>
                <w:color w:val="000000"/>
              </w:rPr>
              <w:lastRenderedPageBreak/>
              <w:t>Нижегородской области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11.1.21.29910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0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11.1.21.29910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22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Оснащение учебно-консультационных пунктов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11.1.22.00000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21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оснащение учебно-консультационных пунктов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11.1.22.29910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6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11.1.22.29910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Изготовление плакатов, памяток в области гражданской обороны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11.1.23.00000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38 320,00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изготовление плакатов, памяток в области гражданской обороны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11.1.23.29910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38 320,00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5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11.1.23.29910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38 320,00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143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Поддержание в готовности муниципального сегмента региональной автоматизированной системы централизованного оповещения населения Нижегородской области (РАСЦО) на территории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11.1.30.00000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753 000,00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2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Оплата услуг по обслуживанию каналов передачи данных муниципального сегмента РАСЦО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11.1.31.00000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7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оплату услуг по обслуживанию каналов передачи данных муниципального сегмента РАСЦО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11.1.31.29910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0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11.1.31.29910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Оплата услуг по обслуживанию оборудования РАСЦО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11.1.32.00000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181 000,00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Расходы на оплату услуг по обслуживанию оборудования РАСЦО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11.1.32.29910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181 000,00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6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11.1.32.29910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181 000,00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1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Оплата услуг за поставку электроэнергии для оборудования РАСЦО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11.1.33.00000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2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оплату услуг за поставку электроэнергии для оборудования РАСЦО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11.1.33.29910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2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11.1.33.29910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9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Оплата услуг по обслуживанию оборудования КТСО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11.1.35.00000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оплату услуг по обслуживанию оборудования КТСО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11.1.35.29910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11.1.35.29910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29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Замена аккумуляторов в источниках бесперебойного питания РАСЦО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11.1.37.00000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3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замену аккумуляторов в источниках бесперебойного питания РАСЦО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11.1.37.29910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28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11.1.37.29910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"Обеспечение пожарной безопасности"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40 049 000,00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38 553 000,00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Обеспечение деятельности муниципальной пожарной охраны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11.2.03.00000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38 553 000,00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38 553 000,00</w:t>
            </w:r>
          </w:p>
        </w:tc>
      </w:tr>
      <w:tr w:rsidR="00143872" w:rsidRPr="00143872" w:rsidTr="00D7756B">
        <w:trPr>
          <w:trHeight w:val="121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35 989 800,00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35 989 800,00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35 989 800,00</w:t>
            </w:r>
          </w:p>
        </w:tc>
      </w:tr>
      <w:tr w:rsidR="00143872" w:rsidRPr="00143872" w:rsidTr="00D7756B">
        <w:trPr>
          <w:trHeight w:val="54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2 863 200,00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2 563 200,00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2 563 200,00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Обеспечение пожарной безопасности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11.2.10.00000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1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Оборудование минерализованных полос (опашка) вокруг населенных пунктов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11.2.12.00000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6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оборудование минерализованных полос (опашка) вокруг населенных пунктов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11.2.12.29910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5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11.2.12.29910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"Развитие единой дежурно-диспетчерской службы Воскресенского муниципального округа Нижегородской области"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11.3.00.00000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8 585 600,00</w:t>
            </w:r>
          </w:p>
        </w:tc>
      </w:tr>
      <w:tr w:rsidR="00143872" w:rsidRPr="00143872" w:rsidTr="00D7756B">
        <w:trPr>
          <w:trHeight w:val="2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Обеспечение повседневной деятельности ЕДДС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11.3.01.00000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8 585 600,00</w:t>
            </w:r>
          </w:p>
        </w:tc>
      </w:tr>
      <w:tr w:rsidR="00143872" w:rsidRPr="00143872" w:rsidTr="00D7756B">
        <w:trPr>
          <w:trHeight w:val="29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обеспечение деятельности ЕДДС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8 585 600,00</w:t>
            </w:r>
          </w:p>
        </w:tc>
      </w:tr>
      <w:tr w:rsidR="00143872" w:rsidRPr="00143872" w:rsidTr="00D7756B">
        <w:trPr>
          <w:trHeight w:val="111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7 961 500,00</w:t>
            </w:r>
          </w:p>
        </w:tc>
      </w:tr>
      <w:tr w:rsidR="00143872" w:rsidRPr="00143872" w:rsidTr="00D7756B">
        <w:trPr>
          <w:trHeight w:val="57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704 100,00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624 100,00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624 100,00</w:t>
            </w:r>
          </w:p>
        </w:tc>
      </w:tr>
      <w:tr w:rsidR="00143872" w:rsidRPr="00143872" w:rsidTr="00D7756B">
        <w:trPr>
          <w:trHeight w:val="83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Подпрограмма "О мерах по противодействию терроризму и экстремизму на территории Воскресенского муниципального округа Нижегородской области"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11.4.00.00000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129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Приведение антитеррористической защищенности социально значимых объектов (образования, здравоохранения, торговли, культуры, спорта), объектов транспортного комплекса и мест массового пребывания людей в соответствие установленным требованиям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11.4.10.00000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Содержание камеры видеонаблюдения на въезде в р.п.Воскресенское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11.4.14.00000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0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содержание камеры видеонаблюдения на въезде в р.п.Воскресенское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11.4.14.29910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2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11.4.14.29910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8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Проведение мероприятий, направленных на устранение причин, условий и обстоятельств, способствующих распространению идеологии терроризма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11.4.30.00000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Изготовление памяток по профилактическим мерам антитеррористического характера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11.4.31.00000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2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изготовление памяток по профилактическим мерам антитеррористического характера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11.4.31.29910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3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11.4.31.29910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72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Подпрограмма «Повышение безопасности дорожного движения в Воскресенском муниципальном округе </w:t>
            </w:r>
            <w:r w:rsidRPr="00143872">
              <w:rPr>
                <w:rFonts w:eastAsia="Times New Roman"/>
                <w:color w:val="000000"/>
              </w:rPr>
              <w:lastRenderedPageBreak/>
              <w:t>Нижегородской области»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11.5.00.00000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265 000,00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</w:tr>
      <w:tr w:rsidR="00143872" w:rsidRPr="00143872" w:rsidTr="00D7756B">
        <w:trPr>
          <w:trHeight w:val="129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11.5.10.00000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265 000,00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</w:tr>
      <w:tr w:rsidR="00143872" w:rsidRPr="00143872" w:rsidTr="00D7756B">
        <w:trPr>
          <w:trHeight w:val="104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11.5.11.00000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93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11.5.11.29910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8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11.5.11.29910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3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11.5.12.00000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4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11.5.12.29910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1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11.5.12.29910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1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Приобретение и распространение среди первоклассников </w:t>
            </w:r>
            <w:proofErr w:type="spellStart"/>
            <w:r w:rsidRPr="00143872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143872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11.5.13.00000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</w:tr>
      <w:tr w:rsidR="00143872" w:rsidRPr="00143872" w:rsidTr="00D7756B">
        <w:trPr>
          <w:trHeight w:val="43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Расходы на приобретение и распространение среди </w:t>
            </w:r>
            <w:r w:rsidRPr="00143872">
              <w:rPr>
                <w:rFonts w:eastAsia="Times New Roman"/>
                <w:color w:val="000000"/>
              </w:rPr>
              <w:lastRenderedPageBreak/>
              <w:t xml:space="preserve">первоклассников </w:t>
            </w:r>
            <w:proofErr w:type="spellStart"/>
            <w:r w:rsidRPr="00143872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143872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11.5.13.29910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</w:tr>
      <w:tr w:rsidR="00143872" w:rsidRPr="00143872" w:rsidTr="00D7756B">
        <w:trPr>
          <w:trHeight w:val="59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11.5.13.29910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</w:tr>
      <w:tr w:rsidR="00143872" w:rsidRPr="00143872" w:rsidTr="00D7756B">
        <w:trPr>
          <w:trHeight w:val="2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Приобретение и распространение среди учащихся образовательных учреждений и населения округа </w:t>
            </w:r>
            <w:proofErr w:type="spellStart"/>
            <w:r w:rsidRPr="00143872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143872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11.5.14.00000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99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Расходы на приобретение и распространение среди учащихся образовательных учреждений и населения округа </w:t>
            </w:r>
            <w:proofErr w:type="spellStart"/>
            <w:r w:rsidRPr="00143872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143872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11.5.14.29910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5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11.5.14.29910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Акция "Засветись"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11.5.14.29920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0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11.5.14.29920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1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11.5.16.00000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7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11.5.16.29910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4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11.5.16.29910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Установка (закрепление) баннеров наружной рекламы по тематике БДД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11.5.17.00000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23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установку (закрепление) баннеров наружной рекламы по тематике БДД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11.5.17.29910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2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11.5.17.29910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1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Изготовление и распространение профилактических листовок по тематике БДД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11.5.18.00000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изготовление и распространение профилактических листовок по тематике БДД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11.5.18.29910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5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11.5.18.29910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72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11.5.19.00000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0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11.5.19.29910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9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11.5.19.29910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106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12.0.00.00000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5 352 830,00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5 082 900,00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5 098 200,00</w:t>
            </w:r>
          </w:p>
        </w:tc>
      </w:tr>
      <w:tr w:rsidR="00143872" w:rsidRPr="00143872" w:rsidTr="00D7756B">
        <w:trPr>
          <w:trHeight w:val="94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"Развитие сельского хозяйства, пищевой и перерабатывающей промышленности Воскресенского муниципального района" до 2024 года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269 930,00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26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Развитие производства продукции животноводства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12.1.02.00000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96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предоставление субсидий на возмещение части затрат на проведение исследований химического состава и качества кормов (сена, силоса)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12.1.02.25074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12.1.02.25074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Развитие сельскохозяйственного производства (субсидирование части затрат)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12.1.04.00000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45 430,00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6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возмещение части затрат на проведение исследований побочных продуктов животноводства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12.1.04.29091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45 430,00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12.1.04.29091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45 430,00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26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Формирование кадрового потенциала АПК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12.1.40.00000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9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Реализация мер муниципальной поддержки кадрового потенциала АПК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12.1.41.00000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0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реализацию мер муниципальной поддержки кадрового потенциала АПК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12.1.41.29090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27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12.1.41.29090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97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12.1.42.00000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9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12.1.42.29090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5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12.1.42.29090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0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Информационное обслуживание сельскохозяйственных товаропроизводителей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12.1.51.00000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9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Оплата услуг по договору на предоставление доступа и абонентское обслуживание в Системе "Контур-Экстерн" и справочно-правовом </w:t>
            </w:r>
            <w:proofErr w:type="spellStart"/>
            <w:r w:rsidRPr="00143872">
              <w:rPr>
                <w:rFonts w:eastAsia="Times New Roman"/>
                <w:color w:val="000000"/>
              </w:rPr>
              <w:t>вебсервисе</w:t>
            </w:r>
            <w:proofErr w:type="spell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12.1.51.26030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3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Закупка товаров, работ и услуг для обеспечения </w:t>
            </w:r>
            <w:r w:rsidRPr="00143872">
              <w:rPr>
                <w:rFonts w:eastAsia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12.1.51.26030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29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Подпрограмма "Эпизоотическое благополучие"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229 600,00</w:t>
            </w:r>
          </w:p>
        </w:tc>
      </w:tr>
      <w:tr w:rsidR="00143872" w:rsidRPr="00143872" w:rsidTr="00D7756B">
        <w:trPr>
          <w:trHeight w:val="13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Управление природно-очаговыми заболеваниями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12.2.01.00000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229 600,00</w:t>
            </w:r>
          </w:p>
        </w:tc>
      </w:tr>
      <w:tr w:rsidR="00143872" w:rsidRPr="00143872" w:rsidTr="00D7756B">
        <w:trPr>
          <w:trHeight w:val="1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143872">
              <w:rPr>
                <w:rFonts w:eastAsia="Times New Roman"/>
                <w:color w:val="000000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12.2.01.73310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229 600,00</w:t>
            </w:r>
          </w:p>
        </w:tc>
      </w:tr>
      <w:tr w:rsidR="00143872" w:rsidRPr="00143872" w:rsidTr="00D7756B">
        <w:trPr>
          <w:trHeight w:val="1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12.2.01.73310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229 600,00</w:t>
            </w:r>
          </w:p>
        </w:tc>
      </w:tr>
      <w:tr w:rsidR="00143872" w:rsidRPr="00143872" w:rsidTr="00D7756B">
        <w:trPr>
          <w:trHeight w:val="31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12.4.00.00000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4 868 600,00</w:t>
            </w:r>
          </w:p>
        </w:tc>
      </w:tr>
      <w:tr w:rsidR="00143872" w:rsidRPr="00143872" w:rsidTr="00D7756B">
        <w:trPr>
          <w:trHeight w:val="58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Обеспечение реализации Программы и достижение индикаторов Программы (содержание аппарата управления)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12.4.01.00000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4 868 600,00</w:t>
            </w:r>
          </w:p>
        </w:tc>
      </w:tr>
      <w:tr w:rsidR="00143872" w:rsidRPr="00143872" w:rsidTr="00D7756B">
        <w:trPr>
          <w:trHeight w:val="116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осуществление государственных полномочий по поддержке сельскохозяйственного производства за счёт средств областного бюджета (единая субвенция)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4 868 600,00</w:t>
            </w:r>
          </w:p>
        </w:tc>
      </w:tr>
      <w:tr w:rsidR="00143872" w:rsidRPr="00143872" w:rsidTr="00D7756B">
        <w:trPr>
          <w:trHeight w:val="120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4 512 900,00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4 512 900,00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4 512 900,00</w:t>
            </w:r>
          </w:p>
        </w:tc>
      </w:tr>
      <w:tr w:rsidR="00143872" w:rsidRPr="00143872" w:rsidTr="00D7756B">
        <w:trPr>
          <w:trHeight w:val="5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355 700,00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355 700,00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355 700,00</w:t>
            </w:r>
          </w:p>
        </w:tc>
      </w:tr>
      <w:tr w:rsidR="00143872" w:rsidRPr="00143872" w:rsidTr="00D7756B">
        <w:trPr>
          <w:trHeight w:val="53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 xml:space="preserve">Муниципальная программа «Управление муниципальным имуществом Воскресенского муниципального округа </w:t>
            </w:r>
            <w:r w:rsidRPr="00143872">
              <w:rPr>
                <w:rFonts w:eastAsia="Times New Roman"/>
                <w:b/>
                <w:bCs/>
                <w:color w:val="000000"/>
              </w:rPr>
              <w:lastRenderedPageBreak/>
              <w:t>Нижегородской области»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lastRenderedPageBreak/>
              <w:t>13.0.00.00000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6 610 500,00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4 960 900,00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4 960 900,00</w:t>
            </w:r>
          </w:p>
        </w:tc>
      </w:tr>
      <w:tr w:rsidR="00143872" w:rsidRPr="00143872" w:rsidTr="00D7756B">
        <w:trPr>
          <w:trHeight w:val="55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1 925 000,00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475 000,00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475 000,00</w:t>
            </w:r>
          </w:p>
        </w:tc>
      </w:tr>
      <w:tr w:rsidR="00143872" w:rsidRPr="00143872" w:rsidTr="00D7756B">
        <w:trPr>
          <w:trHeight w:val="42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1 925 000,00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475 000,00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475 000,00</w:t>
            </w:r>
          </w:p>
        </w:tc>
      </w:tr>
      <w:tr w:rsidR="00143872" w:rsidRPr="00143872" w:rsidTr="00D7756B">
        <w:trPr>
          <w:trHeight w:val="2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Формирование земельных участков, в том числе под объектами муниципальной собственности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13.1.02.29005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225 000,00</w:t>
            </w:r>
          </w:p>
        </w:tc>
      </w:tr>
      <w:tr w:rsidR="00143872" w:rsidRPr="00143872" w:rsidTr="00D7756B">
        <w:trPr>
          <w:trHeight w:val="1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13.1.02.29005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225 000,00</w:t>
            </w:r>
          </w:p>
        </w:tc>
      </w:tr>
      <w:tr w:rsidR="00143872" w:rsidRPr="00143872" w:rsidTr="00D7756B">
        <w:trPr>
          <w:trHeight w:val="99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Проведение технической инвентаризации объектов недвижимого имущества, линейных сооружений, в т.ч. имущества казны, изготовление технических планов, постановка на кадастровый учет и государственная регистрация прав, в том числе и для реализации прогнозного плана (программы) приватизации муниципального имущества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13.1.02.29011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13.1.02.29011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5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Оценка рыночной стоимости объектов муниципальной собственности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13.1.02.29012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250 000,00</w:t>
            </w:r>
          </w:p>
        </w:tc>
      </w:tr>
      <w:tr w:rsidR="00143872" w:rsidRPr="00143872" w:rsidTr="00D7756B">
        <w:trPr>
          <w:trHeight w:val="36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13.1.02.29012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250 000,00</w:t>
            </w:r>
          </w:p>
        </w:tc>
      </w:tr>
      <w:tr w:rsidR="00143872" w:rsidRPr="00143872" w:rsidTr="00D7756B">
        <w:trPr>
          <w:trHeight w:val="64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Приобретение имущества в муниципальную собственность Воскресенского муниципального округа Нижегородской области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13.1.02.29016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8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Закупка товаров, работ и услуг для обеспечения </w:t>
            </w:r>
            <w:r w:rsidRPr="00143872">
              <w:rPr>
                <w:rFonts w:eastAsia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13.1.02.29016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23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4 685 500,00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4 485 900,00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13.2.01.00000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4 685 500,00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4 485 900,00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обеспечение деятельности аппарата управления КУМИ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4 685 500,00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4 485 900,00</w:t>
            </w:r>
          </w:p>
        </w:tc>
      </w:tr>
      <w:tr w:rsidR="00143872" w:rsidRPr="00143872" w:rsidTr="00D7756B">
        <w:trPr>
          <w:trHeight w:val="112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4 490 500,00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4 325 000,00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4 325 000,00</w:t>
            </w:r>
          </w:p>
        </w:tc>
      </w:tr>
      <w:tr w:rsidR="00143872" w:rsidRPr="00143872" w:rsidTr="00D7756B">
        <w:trPr>
          <w:trHeight w:val="59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195 000,00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160 900,00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160 900,00</w:t>
            </w:r>
          </w:p>
        </w:tc>
      </w:tr>
      <w:tr w:rsidR="00143872" w:rsidRPr="00143872" w:rsidTr="00D7756B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14.0.00.00000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18 520 000,00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17 944 100,00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17 974 100,00</w:t>
            </w:r>
          </w:p>
        </w:tc>
      </w:tr>
      <w:tr w:rsidR="00143872" w:rsidRPr="00143872" w:rsidTr="00D7756B">
        <w:trPr>
          <w:trHeight w:val="59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1 015 100,00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1 008 900,00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1 008 900,00</w:t>
            </w:r>
          </w:p>
        </w:tc>
      </w:tr>
      <w:tr w:rsidR="00143872" w:rsidRPr="00143872" w:rsidTr="00D7756B">
        <w:trPr>
          <w:trHeight w:val="2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14.1.14.00000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1 000 000,00</w:t>
            </w:r>
          </w:p>
        </w:tc>
      </w:tr>
      <w:tr w:rsidR="00143872" w:rsidRPr="00143872" w:rsidTr="00D7756B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Резервный фонд местной администрации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14.1.14.21100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1 000 000,00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14.1.14.21100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1 000 000,00</w:t>
            </w:r>
          </w:p>
        </w:tc>
      </w:tr>
      <w:tr w:rsidR="00143872" w:rsidRPr="00143872" w:rsidTr="00D7756B">
        <w:trPr>
          <w:trHeight w:val="43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Эффективное управление муниципальным долгом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14.1.20.00000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8 900,00</w:t>
            </w:r>
          </w:p>
        </w:tc>
      </w:tr>
      <w:tr w:rsidR="00143872" w:rsidRPr="00143872" w:rsidTr="00D7756B">
        <w:trPr>
          <w:trHeight w:val="58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Своевременное исполнение долговых обязательств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14.1.22.00000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8 900,00</w:t>
            </w:r>
          </w:p>
        </w:tc>
      </w:tr>
      <w:tr w:rsidR="00143872" w:rsidRPr="00143872" w:rsidTr="00D7756B">
        <w:trPr>
          <w:trHeight w:val="59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Процентные платежи по муниципальному долгу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14.1.22.27000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8 900,00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14.1.22.27000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8 900,00</w:t>
            </w:r>
          </w:p>
        </w:tc>
      </w:tr>
      <w:tr w:rsidR="00143872" w:rsidRPr="00143872" w:rsidTr="00D7756B">
        <w:trPr>
          <w:trHeight w:val="105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"Повышение эффективности бюджетных расходов Воскресенского муниципального округа Нижегородской области"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129 600,00</w:t>
            </w:r>
          </w:p>
        </w:tc>
      </w:tr>
      <w:tr w:rsidR="00143872" w:rsidRPr="00143872" w:rsidTr="00D7756B">
        <w:trPr>
          <w:trHeight w:val="35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Модернизация информационной системы управления муниципальными финансами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14.2.51.00000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129 600,00</w:t>
            </w:r>
          </w:p>
        </w:tc>
      </w:tr>
      <w:tr w:rsidR="00143872" w:rsidRPr="00143872" w:rsidTr="00D7756B">
        <w:trPr>
          <w:trHeight w:val="50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14.2.51.92260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129 600,00</w:t>
            </w:r>
          </w:p>
        </w:tc>
      </w:tr>
      <w:tr w:rsidR="00143872" w:rsidRPr="00143872" w:rsidTr="00D7756B">
        <w:trPr>
          <w:trHeight w:val="5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14.2.51.92260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129 600,00</w:t>
            </w:r>
          </w:p>
        </w:tc>
      </w:tr>
      <w:tr w:rsidR="00143872" w:rsidRPr="00143872" w:rsidTr="00D7756B">
        <w:trPr>
          <w:trHeight w:val="2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"Повышение финансовой грамотности населения Воскресенского муниципального округа"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14.3.00.00000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3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Финансовое просвещение и информирование населения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14.3.10.00000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1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Мероприятия по повышению финансовой грамотности в образовательных организациях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14.3.11.00000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8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проведение мероприятия по повышению финансовой грамотности в образовательных организациях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14.3.11.92260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74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14.3.11.92260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6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14.4.00.00000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16 835 600,00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14.4.01.00000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16 835 600,00</w:t>
            </w:r>
          </w:p>
        </w:tc>
      </w:tr>
      <w:tr w:rsidR="00143872" w:rsidRPr="00143872" w:rsidTr="00D7756B">
        <w:trPr>
          <w:trHeight w:val="36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обеспечение деятельности аппарата управления финансов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16 835 600,00</w:t>
            </w:r>
          </w:p>
        </w:tc>
      </w:tr>
      <w:tr w:rsidR="00143872" w:rsidRPr="00143872" w:rsidTr="00D7756B">
        <w:trPr>
          <w:trHeight w:val="150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16 307 500,00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16 307 500,00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16 307 500,00</w:t>
            </w:r>
          </w:p>
        </w:tc>
      </w:tr>
      <w:tr w:rsidR="00143872" w:rsidRPr="00143872" w:rsidTr="00D7756B">
        <w:trPr>
          <w:trHeight w:val="55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1 038 300,00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528 100,00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528 100,00</w:t>
            </w:r>
          </w:p>
        </w:tc>
      </w:tr>
      <w:tr w:rsidR="00143872" w:rsidRPr="00143872" w:rsidTr="00D7756B">
        <w:trPr>
          <w:trHeight w:val="8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предпринимательства в Воскресенском муниципальном округе Нижегородской области»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15.0.00.00000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3 189 900,00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</w:tr>
      <w:tr w:rsidR="00143872" w:rsidRPr="00143872" w:rsidTr="00D7756B">
        <w:trPr>
          <w:trHeight w:val="86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Подпрограмма "Формирование благоприятной внешней среды для развития </w:t>
            </w:r>
            <w:proofErr w:type="spellStart"/>
            <w:r w:rsidRPr="00143872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143872">
              <w:rPr>
                <w:rFonts w:eastAsia="Times New Roman"/>
                <w:color w:val="000000"/>
              </w:rPr>
              <w:t>, малого и среднего предпринимательства"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</w:tr>
      <w:tr w:rsidR="00143872" w:rsidRPr="00143872" w:rsidTr="00D7756B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15.1.04.00000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</w:tr>
      <w:tr w:rsidR="00143872" w:rsidRPr="00143872" w:rsidTr="00D7756B">
        <w:trPr>
          <w:trHeight w:val="87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</w:tr>
      <w:tr w:rsidR="00143872" w:rsidRPr="00143872" w:rsidTr="00D7756B">
        <w:trPr>
          <w:trHeight w:val="47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</w:tr>
      <w:tr w:rsidR="00143872" w:rsidRPr="00143872" w:rsidTr="00D7756B">
        <w:trPr>
          <w:trHeight w:val="62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 xml:space="preserve">Подпрограмма "Совершенствование и развитие деятельности инфраструктуры поддержки </w:t>
            </w:r>
            <w:proofErr w:type="spellStart"/>
            <w:r w:rsidRPr="00143872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143872">
              <w:rPr>
                <w:rFonts w:eastAsia="Times New Roman"/>
                <w:color w:val="000000"/>
              </w:rPr>
              <w:t xml:space="preserve"> и предпринимательства</w:t>
            </w:r>
            <w:proofErr w:type="gramStart"/>
            <w:r w:rsidRPr="00143872">
              <w:rPr>
                <w:rFonts w:eastAsia="Times New Roman"/>
                <w:color w:val="000000"/>
              </w:rPr>
              <w:t>."</w:t>
            </w:r>
            <w:proofErr w:type="gram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15.3.00.00000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2 747 340,00</w:t>
            </w:r>
          </w:p>
        </w:tc>
      </w:tr>
      <w:tr w:rsidR="00143872" w:rsidRPr="00143872" w:rsidTr="00D7756B">
        <w:trPr>
          <w:trHeight w:val="91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15.3.03.00000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2 747 340,00</w:t>
            </w:r>
          </w:p>
        </w:tc>
      </w:tr>
      <w:tr w:rsidR="00143872" w:rsidRPr="00143872" w:rsidTr="00D7756B">
        <w:trPr>
          <w:trHeight w:val="93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15.3.03.25080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2 747 340,00</w:t>
            </w:r>
          </w:p>
        </w:tc>
      </w:tr>
      <w:tr w:rsidR="00143872" w:rsidRPr="00143872" w:rsidTr="00D7756B">
        <w:trPr>
          <w:trHeight w:val="54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15.3.03.25080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2 747 340,00</w:t>
            </w:r>
          </w:p>
        </w:tc>
      </w:tr>
      <w:tr w:rsidR="00143872" w:rsidRPr="00143872" w:rsidTr="00D7756B">
        <w:trPr>
          <w:trHeight w:val="9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Подпрограмма "Обучение и подготовка </w:t>
            </w:r>
            <w:proofErr w:type="spellStart"/>
            <w:r w:rsidRPr="00143872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143872">
              <w:rPr>
                <w:rFonts w:eastAsia="Times New Roman"/>
                <w:color w:val="000000"/>
              </w:rPr>
              <w:t>, кадров для субъектов малого и среднего предпринимательства и инфраструктуры"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15.4.00.00000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4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Подготовка видеосюжетов (роликов, фильмов) о развитии </w:t>
            </w:r>
            <w:proofErr w:type="spellStart"/>
            <w:r w:rsidRPr="00143872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143872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15.4.01.00000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2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143872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143872">
              <w:rPr>
                <w:rFonts w:eastAsia="Times New Roman"/>
                <w:color w:val="000000"/>
              </w:rPr>
              <w:t xml:space="preserve"> на подготовку видеосюжетов (роликов, фильмов) о развитии </w:t>
            </w:r>
            <w:proofErr w:type="spellStart"/>
            <w:r w:rsidRPr="00143872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143872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15.4.01.29130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3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15.4.01.29130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102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143872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143872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143872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143872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</w:t>
            </w:r>
            <w:r w:rsidRPr="00143872">
              <w:rPr>
                <w:rFonts w:eastAsia="Times New Roman"/>
                <w:color w:val="000000"/>
              </w:rPr>
              <w:lastRenderedPageBreak/>
              <w:t>организациями на платной основе.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15.4.02.00000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103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 xml:space="preserve">Расходы на </w:t>
            </w:r>
            <w:proofErr w:type="spellStart"/>
            <w:r w:rsidRPr="00143872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143872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143872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143872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15.4.02.29130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5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15.4.02.29130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9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Муниципальная программа «Обеспечение сохранности архивных фондов Воскресенского муниципального округа Нижегородской области»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17.0.00.00000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420 000,00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310 000,00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310 000,00</w:t>
            </w:r>
          </w:p>
        </w:tc>
      </w:tr>
      <w:tr w:rsidR="00143872" w:rsidRPr="00143872" w:rsidTr="00D7756B">
        <w:trPr>
          <w:trHeight w:val="6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"Повышение качества комплектования и хранения архивных документов"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310 000,00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310 000,00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Приобретение специальных коробок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17.1.01.00000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120 000,00</w:t>
            </w:r>
          </w:p>
        </w:tc>
      </w:tr>
      <w:tr w:rsidR="00143872" w:rsidRPr="00143872" w:rsidTr="00D7756B">
        <w:trPr>
          <w:trHeight w:val="37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приобретение специальных коробок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17.1.01.29110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120 000,00</w:t>
            </w:r>
          </w:p>
        </w:tc>
      </w:tr>
      <w:tr w:rsidR="00143872" w:rsidRPr="00143872" w:rsidTr="00D7756B">
        <w:trPr>
          <w:trHeight w:val="41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17.1.01.29110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120 000,00</w:t>
            </w:r>
          </w:p>
        </w:tc>
      </w:tr>
      <w:tr w:rsidR="00143872" w:rsidRPr="00143872" w:rsidTr="00D7756B">
        <w:trPr>
          <w:trHeight w:val="70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17.1.03.00000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</w:tr>
      <w:tr w:rsidR="00143872" w:rsidRPr="00143872" w:rsidTr="00D7756B">
        <w:trPr>
          <w:trHeight w:val="8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17.1.03.29110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</w:tr>
      <w:tr w:rsidR="00143872" w:rsidRPr="00143872" w:rsidTr="00D7756B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17.1.03.29110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</w:tr>
      <w:tr w:rsidR="00143872" w:rsidRPr="00143872" w:rsidTr="00D7756B">
        <w:trPr>
          <w:trHeight w:val="43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Ремонт дел по личному </w:t>
            </w:r>
            <w:r w:rsidRPr="00143872">
              <w:rPr>
                <w:rFonts w:eastAsia="Times New Roman"/>
                <w:color w:val="000000"/>
              </w:rPr>
              <w:lastRenderedPageBreak/>
              <w:t>составу, оцифровка ОЦД в лаборатории г. Нижний Новгород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17.1.05.00000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90 000,00</w:t>
            </w:r>
          </w:p>
        </w:tc>
      </w:tr>
      <w:tr w:rsidR="00143872" w:rsidRPr="00143872" w:rsidTr="00D7756B">
        <w:trPr>
          <w:trHeight w:val="43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Расходы на ремонт дел по личному составу, оцифровка ОЦД в лаборатории г. Нижний Новгород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17.1.05.29110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90 000,00</w:t>
            </w:r>
          </w:p>
        </w:tc>
      </w:tr>
      <w:tr w:rsidR="00143872" w:rsidRPr="00143872" w:rsidTr="00D7756B">
        <w:trPr>
          <w:trHeight w:val="44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17.1.05.29110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90 000,00</w:t>
            </w:r>
          </w:p>
        </w:tc>
      </w:tr>
      <w:tr w:rsidR="00143872" w:rsidRPr="00143872" w:rsidTr="00D7756B">
        <w:trPr>
          <w:trHeight w:val="72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18.0.00.00000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8 891 500,00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143872" w:rsidRPr="00143872" w:rsidTr="00D7756B">
        <w:trPr>
          <w:trHeight w:val="46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Нормативно-правовое и организационно-методическое обеспечение в сфере развития туризма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160 000,00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19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Участие в семинарах, выставках и форумах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18.1.09.00000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143872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143872">
              <w:rPr>
                <w:rFonts w:eastAsia="Times New Roman"/>
                <w:color w:val="000000"/>
              </w:rPr>
              <w:t xml:space="preserve"> на участие в семинарах, выставках и форумах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18.1.09.23180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1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18.1.09.23180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0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18.1.12.00000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5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18.1.12.23180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2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18.1.12.23180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Подпрограмма "Повышение качества туристских услуг, оказываемых субъектами туриндустрии на территории </w:t>
            </w:r>
            <w:r w:rsidRPr="00143872">
              <w:rPr>
                <w:rFonts w:eastAsia="Times New Roman"/>
                <w:color w:val="000000"/>
              </w:rPr>
              <w:lastRenderedPageBreak/>
              <w:t>Воскресенского округа"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18.2.00.00000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8 321 500,00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6 873 700,00</w:t>
            </w:r>
          </w:p>
        </w:tc>
      </w:tr>
      <w:tr w:rsidR="00143872" w:rsidRPr="00143872" w:rsidTr="00D7756B">
        <w:trPr>
          <w:trHeight w:val="30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МАУ «Природный Парк «Воскресенское Поветлужье»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18.2.01.00000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6 873 700,00</w:t>
            </w:r>
          </w:p>
        </w:tc>
      </w:tr>
      <w:tr w:rsidR="00143872" w:rsidRPr="00143872" w:rsidTr="00D7756B">
        <w:trPr>
          <w:trHeight w:val="59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Оказание туристско-информационных услуг МАУ «Природный Парк «Воскресенское Поветлужье»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18.2.01.43590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6 873 700,00</w:t>
            </w:r>
          </w:p>
        </w:tc>
      </w:tr>
      <w:tr w:rsidR="00143872" w:rsidRPr="00143872" w:rsidTr="00D7756B">
        <w:trPr>
          <w:trHeight w:val="2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18.2.01.43590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6 873 700,00</w:t>
            </w:r>
          </w:p>
        </w:tc>
      </w:tr>
      <w:tr w:rsidR="00143872" w:rsidRPr="00143872" w:rsidTr="00D7756B">
        <w:trPr>
          <w:trHeight w:val="46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Организация общественного туристского пространства на прилегающей территории озера </w:t>
            </w:r>
            <w:proofErr w:type="spellStart"/>
            <w:r w:rsidRPr="00143872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18.2.02.00000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7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Расходы на организацию общественного туристского пространства на прилегающей территории озера </w:t>
            </w:r>
            <w:proofErr w:type="spellStart"/>
            <w:r w:rsidRPr="00143872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18.2.02.23180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18.2.02.23180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6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Проведение фестиваля «В гости к Владимирскому кренделю» </w:t>
            </w:r>
            <w:proofErr w:type="gramStart"/>
            <w:r w:rsidRPr="00143872">
              <w:rPr>
                <w:rFonts w:eastAsia="Times New Roman"/>
                <w:color w:val="000000"/>
              </w:rPr>
              <w:t>в</w:t>
            </w:r>
            <w:proofErr w:type="gramEnd"/>
            <w:r w:rsidRPr="00143872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18.2.05.00000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6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Расходы на проведение фестиваля «В гости к Владимирскому кренделю» </w:t>
            </w:r>
            <w:proofErr w:type="gramStart"/>
            <w:r w:rsidRPr="00143872">
              <w:rPr>
                <w:rFonts w:eastAsia="Times New Roman"/>
                <w:color w:val="000000"/>
              </w:rPr>
              <w:t>в</w:t>
            </w:r>
            <w:proofErr w:type="gramEnd"/>
            <w:r w:rsidRPr="00143872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18.2.05.23180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7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18.2.05.23180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8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Организацию и проведение мероприятия «Крещенская ночь на </w:t>
            </w:r>
            <w:proofErr w:type="spellStart"/>
            <w:r w:rsidRPr="00143872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143872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18.2.08.00000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9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«Крещенская ночь на </w:t>
            </w:r>
            <w:proofErr w:type="spellStart"/>
            <w:r w:rsidRPr="00143872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143872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18.2.08.23180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8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 w:rsidRPr="00143872">
              <w:rPr>
                <w:rFonts w:eastAsia="Times New Roman"/>
                <w:color w:val="000000"/>
              </w:rPr>
              <w:lastRenderedPageBreak/>
              <w:t>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18.2.08.23180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1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 xml:space="preserve">Организация и проведение мероприятия «Всероссийский фестиваль народных традиций «Град Китеж» </w:t>
            </w:r>
            <w:proofErr w:type="gramStart"/>
            <w:r w:rsidRPr="00143872">
              <w:rPr>
                <w:rFonts w:eastAsia="Times New Roman"/>
                <w:color w:val="000000"/>
              </w:rPr>
              <w:t>в</w:t>
            </w:r>
            <w:proofErr w:type="gramEnd"/>
            <w:r w:rsidRPr="00143872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18.2.09.00000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10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«Всероссийский фестиваль народных традиций «Град Китеж» </w:t>
            </w:r>
            <w:proofErr w:type="gramStart"/>
            <w:r w:rsidRPr="00143872">
              <w:rPr>
                <w:rFonts w:eastAsia="Times New Roman"/>
                <w:color w:val="000000"/>
              </w:rPr>
              <w:t>в</w:t>
            </w:r>
            <w:proofErr w:type="gramEnd"/>
            <w:r w:rsidRPr="00143872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18.2.09.23180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9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18.2.09.23180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2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Проведение туристического фестиваля "День туризма. Под открытым небом"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18.2.11.00000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2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проведение туристического фестиваля "День туризма. Под открытым небом"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18.2.11.23180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2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18.2.11.23180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22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"Развитие рекламно-информационной деятельности в сфере туризма"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18.3.00.00000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410 000,00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23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Проведение презентационных мероприятий (пресс-туров, </w:t>
            </w:r>
            <w:proofErr w:type="spellStart"/>
            <w:r w:rsidRPr="00143872">
              <w:rPr>
                <w:rFonts w:eastAsia="Times New Roman"/>
                <w:color w:val="000000"/>
              </w:rPr>
              <w:t>инвест</w:t>
            </w:r>
            <w:proofErr w:type="spellEnd"/>
            <w:r w:rsidRPr="00143872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18.3.01.00000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2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Расходы на проведение презентационных мероприятий (пресс-туров, </w:t>
            </w:r>
            <w:proofErr w:type="spellStart"/>
            <w:r w:rsidRPr="00143872">
              <w:rPr>
                <w:rFonts w:eastAsia="Times New Roman"/>
                <w:color w:val="000000"/>
              </w:rPr>
              <w:t>инвест</w:t>
            </w:r>
            <w:proofErr w:type="spellEnd"/>
            <w:r w:rsidRPr="00143872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18.3.01.23180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3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18.3.01.23180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97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Изготовление рекламно-информационной продукции о туристских ресурсах округа (справочник, буклеты, путеводители, </w:t>
            </w:r>
            <w:r w:rsidRPr="00143872">
              <w:rPr>
                <w:rFonts w:eastAsia="Times New Roman"/>
                <w:color w:val="000000"/>
              </w:rPr>
              <w:lastRenderedPageBreak/>
              <w:t>карты, календари туристских событий)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18.3.03.00000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Расходы на 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18.3.03.23180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4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18.3.03.23180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2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143872">
              <w:rPr>
                <w:rFonts w:eastAsia="Times New Roman"/>
                <w:color w:val="000000"/>
              </w:rPr>
              <w:t>об</w:t>
            </w:r>
            <w:proofErr w:type="gramEnd"/>
            <w:r w:rsidRPr="00143872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18.3.06.00000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105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Расходы на 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143872">
              <w:rPr>
                <w:rFonts w:eastAsia="Times New Roman"/>
                <w:color w:val="000000"/>
              </w:rPr>
              <w:t>об</w:t>
            </w:r>
            <w:proofErr w:type="gramEnd"/>
            <w:r w:rsidRPr="00143872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18.3.06.23180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2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18.3.06.23180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7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Муниципальная программа «Улучшение условий и охраны труда в Воскресенском муниципальном округе Нижегородской области»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19.0.00.00000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82 000,00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74 000,00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74 000,00</w:t>
            </w:r>
          </w:p>
        </w:tc>
      </w:tr>
      <w:tr w:rsidR="00143872" w:rsidRPr="00143872" w:rsidTr="00D7756B">
        <w:trPr>
          <w:trHeight w:val="70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Подпрограмма «Правовое обеспечение охраны труда, информационное </w:t>
            </w:r>
            <w:r w:rsidRPr="00143872">
              <w:rPr>
                <w:rFonts w:eastAsia="Times New Roman"/>
                <w:color w:val="000000"/>
              </w:rPr>
              <w:lastRenderedPageBreak/>
              <w:t>обеспечение и пропаганда культуры охраны труда и здорового образа жизни при трудовой деятельности»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19.1.00.00000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42 000,00</w:t>
            </w:r>
          </w:p>
        </w:tc>
      </w:tr>
      <w:tr w:rsidR="00143872" w:rsidRPr="00143872" w:rsidTr="00D7756B">
        <w:trPr>
          <w:trHeight w:val="5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 xml:space="preserve">Информационное обеспечение и пропаганда культуры охраны труда и здорового образа жизни </w:t>
            </w:r>
            <w:proofErr w:type="gramStart"/>
            <w:r w:rsidRPr="00143872">
              <w:rPr>
                <w:rFonts w:eastAsia="Times New Roman"/>
                <w:color w:val="000000"/>
              </w:rPr>
              <w:t>при</w:t>
            </w:r>
            <w:proofErr w:type="gramEnd"/>
            <w:r w:rsidRPr="00143872">
              <w:rPr>
                <w:rFonts w:eastAsia="Times New Roman"/>
                <w:color w:val="000000"/>
              </w:rPr>
              <w:t xml:space="preserve"> трудовой деятельно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19.1.20.00000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42 000,00</w:t>
            </w:r>
          </w:p>
        </w:tc>
      </w:tr>
      <w:tr w:rsidR="00143872" w:rsidRPr="00143872" w:rsidTr="00D7756B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19.1.27.00000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21 000,00</w:t>
            </w:r>
          </w:p>
        </w:tc>
      </w:tr>
      <w:tr w:rsidR="00143872" w:rsidRPr="00143872" w:rsidTr="00D7756B">
        <w:trPr>
          <w:trHeight w:val="73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19.1.27.29120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21 000,00</w:t>
            </w:r>
          </w:p>
        </w:tc>
      </w:tr>
      <w:tr w:rsidR="00143872" w:rsidRPr="00143872" w:rsidTr="00D7756B">
        <w:trPr>
          <w:trHeight w:val="32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19.1.27.29120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21 000,00</w:t>
            </w:r>
          </w:p>
        </w:tc>
      </w:tr>
      <w:tr w:rsidR="00143872" w:rsidRPr="00143872" w:rsidTr="00D7756B">
        <w:trPr>
          <w:trHeight w:val="90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19.1.28.00000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21 000,00</w:t>
            </w:r>
          </w:p>
        </w:tc>
      </w:tr>
      <w:tr w:rsidR="00143872" w:rsidRPr="00143872" w:rsidTr="00D7756B">
        <w:trPr>
          <w:trHeight w:val="94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19.1.28.29120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21 000,00</w:t>
            </w:r>
          </w:p>
        </w:tc>
      </w:tr>
      <w:tr w:rsidR="00143872" w:rsidRPr="00143872" w:rsidTr="00D7756B">
        <w:trPr>
          <w:trHeight w:val="2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19.1.28.29120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21 000,00</w:t>
            </w:r>
          </w:p>
        </w:tc>
      </w:tr>
      <w:tr w:rsidR="00143872" w:rsidRPr="00143872" w:rsidTr="00D7756B">
        <w:trPr>
          <w:trHeight w:val="5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«Обучение и профессиональная подготовка работников по охране труда на основе современных технологий обучения»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19.2.00.00000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32 000,00</w:t>
            </w:r>
          </w:p>
        </w:tc>
      </w:tr>
      <w:tr w:rsidR="00143872" w:rsidRPr="00143872" w:rsidTr="00D7756B">
        <w:trPr>
          <w:trHeight w:val="57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Обучение и профессиональная подготовка работников по охране труда на основе современных технологий обучения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19.2.30.00000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32 000,00</w:t>
            </w:r>
          </w:p>
        </w:tc>
      </w:tr>
      <w:tr w:rsidR="00143872" w:rsidRPr="00143872" w:rsidTr="00D7756B">
        <w:trPr>
          <w:trHeight w:val="113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Организация обучения по охране труда и проверки </w:t>
            </w:r>
            <w:proofErr w:type="gramStart"/>
            <w:r w:rsidRPr="00143872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143872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19.2.31.00000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32 000,00</w:t>
            </w:r>
          </w:p>
        </w:tc>
      </w:tr>
      <w:tr w:rsidR="00143872" w:rsidRPr="00143872" w:rsidTr="00D7756B">
        <w:trPr>
          <w:trHeight w:val="113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Расходы на организацию обучения по охране труда и проверку </w:t>
            </w:r>
            <w:proofErr w:type="gramStart"/>
            <w:r w:rsidRPr="00143872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143872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19.2.31.29120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32 000,00</w:t>
            </w:r>
          </w:p>
        </w:tc>
      </w:tr>
      <w:tr w:rsidR="00143872" w:rsidRPr="00143872" w:rsidTr="00D7756B">
        <w:trPr>
          <w:trHeight w:val="18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19.2.31.29120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32 000,00</w:t>
            </w:r>
          </w:p>
        </w:tc>
      </w:tr>
      <w:tr w:rsidR="00143872" w:rsidRPr="00143872" w:rsidTr="00D7756B">
        <w:trPr>
          <w:trHeight w:val="118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Муниципальная программа «Обеспечение общественного правопорядка и противодействия преступности в Воскресенском муниципальном округе Нижегородской области»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20.0.00.00000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190 000,00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5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Профилактика преступлений и правонарушений на территории Воскресенского </w:t>
            </w:r>
            <w:r w:rsidRPr="00143872">
              <w:rPr>
                <w:rFonts w:eastAsia="Times New Roman"/>
                <w:color w:val="000000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20.1.00.00000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80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Организация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20.1.02.00000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7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организацию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20.1.02.29910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42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20.1.02.29910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9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Подпрограмма "Комплексные меры противодействия злоупотреблению наркотиками и их незаконному обороту в Воскресенском муниципальном округе Нижегородской области"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20.2.04.00000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5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20.2.04.29910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31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20.2.04.29910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27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21.0.00.00000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3 422 700,00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3 422 700,00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3 422 700,00</w:t>
            </w:r>
          </w:p>
        </w:tc>
      </w:tr>
      <w:tr w:rsidR="00143872" w:rsidRPr="00143872" w:rsidTr="00D7756B">
        <w:trPr>
          <w:trHeight w:val="76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Обеспечение доступа к информации о деятельности органов местного самоуправления и находящихся в их ведении учреждений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21.1.00.00000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14 200,00</w:t>
            </w:r>
          </w:p>
        </w:tc>
      </w:tr>
      <w:tr w:rsidR="00143872" w:rsidRPr="00143872" w:rsidTr="00D7756B">
        <w:trPr>
          <w:trHeight w:val="21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публикацию статей в газете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21.1.02.25050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14 200,00</w:t>
            </w:r>
          </w:p>
        </w:tc>
      </w:tr>
      <w:tr w:rsidR="00143872" w:rsidRPr="00143872" w:rsidTr="00D7756B">
        <w:trPr>
          <w:trHeight w:val="35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21.1.02.25050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14 200,00</w:t>
            </w:r>
          </w:p>
        </w:tc>
      </w:tr>
      <w:tr w:rsidR="00143872" w:rsidRPr="00143872" w:rsidTr="00D7756B">
        <w:trPr>
          <w:trHeight w:val="79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Создание условий для развития печатного средства массовой информации Воскресенского муниципального округа - районной газеты "Воскресенская жизнь"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21.2.00.00000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3 408 500,00</w:t>
            </w:r>
          </w:p>
        </w:tc>
      </w:tr>
      <w:tr w:rsidR="00143872" w:rsidRPr="00143872" w:rsidTr="00D7756B">
        <w:trPr>
          <w:trHeight w:val="38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21.2.03.S2050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3 408 500,00</w:t>
            </w:r>
          </w:p>
        </w:tc>
      </w:tr>
      <w:tr w:rsidR="00143872" w:rsidRPr="00143872" w:rsidTr="00D7756B">
        <w:trPr>
          <w:trHeight w:val="67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21.2.03.S2050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3 408 500,00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77.0.00.00000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112 773 598,00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103 412 600,00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106 056 761,00</w:t>
            </w:r>
          </w:p>
        </w:tc>
      </w:tr>
      <w:tr w:rsidR="00143872" w:rsidRPr="00143872" w:rsidTr="00D7756B">
        <w:trPr>
          <w:trHeight w:val="22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112 773 598,00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103 412 600,00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106 056 761,00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71 432 600,00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71 152 500,00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71 152 500,00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4 634 600,00</w:t>
            </w:r>
          </w:p>
        </w:tc>
      </w:tr>
      <w:tr w:rsidR="00143872" w:rsidRPr="00143872" w:rsidTr="00D7756B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4 634 600,00</w:t>
            </w:r>
          </w:p>
        </w:tc>
      </w:tr>
      <w:tr w:rsidR="00143872" w:rsidRPr="00143872" w:rsidTr="00D7756B">
        <w:trPr>
          <w:trHeight w:val="31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Руководитель контрольно-счетной комиссии Воскресенского муниципального округа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77.7.01.07000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1 754 000,00</w:t>
            </w:r>
          </w:p>
        </w:tc>
      </w:tr>
      <w:tr w:rsidR="00143872" w:rsidRPr="00143872" w:rsidTr="00D7756B">
        <w:trPr>
          <w:trHeight w:val="101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77.7.01.07000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1 754 000,00</w:t>
            </w:r>
          </w:p>
        </w:tc>
      </w:tr>
      <w:tr w:rsidR="00143872" w:rsidRPr="00143872" w:rsidTr="00D7756B">
        <w:trPr>
          <w:trHeight w:val="34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61 779 500,00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61 910 400,00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61 910 400,00</w:t>
            </w:r>
          </w:p>
        </w:tc>
      </w:tr>
      <w:tr w:rsidR="00143872" w:rsidRPr="00143872" w:rsidTr="00D7756B">
        <w:trPr>
          <w:trHeight w:val="91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55 308 200,00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55 308 200,00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55 308 200,00</w:t>
            </w:r>
          </w:p>
        </w:tc>
      </w:tr>
      <w:tr w:rsidR="00143872" w:rsidRPr="00143872" w:rsidTr="00D7756B">
        <w:trPr>
          <w:trHeight w:val="38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6 467 800,00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6 598 700,00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6 598 700,00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3 500,00</w:t>
            </w:r>
          </w:p>
        </w:tc>
      </w:tr>
      <w:tr w:rsidR="00143872" w:rsidRPr="00143872" w:rsidTr="00D7756B">
        <w:trPr>
          <w:trHeight w:val="76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 (единая субвенция)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721 000,00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721 000,00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721 000,00</w:t>
            </w:r>
          </w:p>
        </w:tc>
      </w:tr>
      <w:tr w:rsidR="00143872" w:rsidRPr="00143872" w:rsidTr="00D7756B">
        <w:trPr>
          <w:trHeight w:val="122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680 600,00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680 600,00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680 600,00</w:t>
            </w:r>
          </w:p>
        </w:tc>
      </w:tr>
      <w:tr w:rsidR="00143872" w:rsidRPr="00143872" w:rsidTr="00D7756B">
        <w:trPr>
          <w:trHeight w:val="6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40 400,00</w:t>
            </w:r>
          </w:p>
        </w:tc>
      </w:tr>
      <w:tr w:rsidR="00143872" w:rsidRPr="00143872" w:rsidTr="00D7756B">
        <w:trPr>
          <w:trHeight w:val="28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Расходы местного бюджета </w:t>
            </w:r>
            <w:r w:rsidRPr="00143872">
              <w:rPr>
                <w:rFonts w:eastAsia="Times New Roman"/>
                <w:color w:val="000000"/>
              </w:rPr>
              <w:lastRenderedPageBreak/>
              <w:t>на исполнение отдельных государственных полномочий по организации и осуществлению деятельности по опеке и попечительству в отношении совершеннолетних граждан (единая субвенция)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77.7.01.73940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717 600,00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717 600,00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717 600,00</w:t>
            </w:r>
          </w:p>
        </w:tc>
      </w:tr>
      <w:tr w:rsidR="00143872" w:rsidRPr="00143872" w:rsidTr="00D7756B">
        <w:trPr>
          <w:trHeight w:val="145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680 600,00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680 600,00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680 600,00</w:t>
            </w:r>
          </w:p>
        </w:tc>
      </w:tr>
      <w:tr w:rsidR="00143872" w:rsidRPr="00143872" w:rsidTr="00D7756B">
        <w:trPr>
          <w:trHeight w:val="35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37 000,00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37 000,00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37 000,00</w:t>
            </w:r>
          </w:p>
        </w:tc>
      </w:tr>
      <w:tr w:rsidR="00143872" w:rsidRPr="00143872" w:rsidTr="00D7756B">
        <w:trPr>
          <w:trHeight w:val="93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 за счёт средств областного бюджета (единая субвенция)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1 414 900,00</w:t>
            </w:r>
          </w:p>
        </w:tc>
      </w:tr>
      <w:tr w:rsidR="00143872" w:rsidRPr="00143872" w:rsidTr="00D7756B">
        <w:trPr>
          <w:trHeight w:val="1111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1 360 900,00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1 360 900,00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1 360 900,00</w:t>
            </w:r>
          </w:p>
        </w:tc>
      </w:tr>
      <w:tr w:rsidR="00143872" w:rsidRPr="00143872" w:rsidTr="00D7756B">
        <w:trPr>
          <w:trHeight w:val="43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54 000,00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54 000,00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54 000,00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24 136 000,00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20 006 000,00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20 006 000,00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24 136 000,00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20 006 000,00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20 006 000,00</w:t>
            </w:r>
          </w:p>
        </w:tc>
      </w:tr>
      <w:tr w:rsidR="00143872" w:rsidRPr="00143872" w:rsidTr="00D7756B">
        <w:trPr>
          <w:trHeight w:val="147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Расходы на выплаты </w:t>
            </w:r>
            <w:r w:rsidRPr="00143872">
              <w:rPr>
                <w:rFonts w:eastAsia="Times New Roman"/>
                <w:color w:val="00000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77.7.02.02590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15 661 </w:t>
            </w:r>
            <w:r w:rsidRPr="00143872">
              <w:rPr>
                <w:rFonts w:eastAsia="Times New Roman"/>
                <w:color w:val="000000"/>
              </w:rPr>
              <w:lastRenderedPageBreak/>
              <w:t>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 xml:space="preserve">12 886 </w:t>
            </w:r>
            <w:r w:rsidRPr="00143872">
              <w:rPr>
                <w:rFonts w:eastAsia="Times New Roman"/>
                <w:color w:val="000000"/>
              </w:rPr>
              <w:lastRenderedPageBreak/>
              <w:t>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 xml:space="preserve">12 886 </w:t>
            </w:r>
            <w:r w:rsidRPr="00143872">
              <w:rPr>
                <w:rFonts w:eastAsia="Times New Roman"/>
                <w:color w:val="000000"/>
              </w:rPr>
              <w:lastRenderedPageBreak/>
              <w:t>100,00</w:t>
            </w:r>
          </w:p>
        </w:tc>
      </w:tr>
      <w:tr w:rsidR="00143872" w:rsidRPr="00143872" w:rsidTr="00D7756B">
        <w:trPr>
          <w:trHeight w:val="306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8 457 000,00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7 101 900,00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7 101 900,00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18 000,00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Непрограммные расходы за счет средств федерального бюджета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77.7.03.00000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1 812 100,00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1 945 800,00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2 456 000,00</w:t>
            </w:r>
          </w:p>
        </w:tc>
      </w:tr>
      <w:tr w:rsidR="00143872" w:rsidRPr="00143872" w:rsidTr="00D7756B">
        <w:trPr>
          <w:trHeight w:val="117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2 448 200,00</w:t>
            </w:r>
          </w:p>
        </w:tc>
      </w:tr>
      <w:tr w:rsidR="00143872" w:rsidRPr="00143872" w:rsidTr="00D7756B">
        <w:trPr>
          <w:trHeight w:val="162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1 348 730,00</w:t>
            </w:r>
          </w:p>
        </w:tc>
      </w:tr>
      <w:tr w:rsidR="00143872" w:rsidRPr="00143872" w:rsidTr="00D7756B">
        <w:trPr>
          <w:trHeight w:val="38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395 970,00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589 270,00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1 099 470,00</w:t>
            </w:r>
          </w:p>
        </w:tc>
      </w:tr>
      <w:tr w:rsidR="00143872" w:rsidRPr="00143872" w:rsidTr="00D7756B">
        <w:trPr>
          <w:trHeight w:val="199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77.7.03.51200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7 800,00</w:t>
            </w:r>
          </w:p>
        </w:tc>
      </w:tr>
      <w:tr w:rsidR="00143872" w:rsidRPr="00143872" w:rsidTr="00D7756B">
        <w:trPr>
          <w:trHeight w:val="379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77.7.03.51200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7 800,00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15 392 898,00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10 308 300,00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12 442 261,00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Прочие мероприятия в области жилищно-коммунального хозяйства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752 000,00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452 200,00</w:t>
            </w:r>
          </w:p>
        </w:tc>
      </w:tr>
      <w:tr w:rsidR="00143872" w:rsidRPr="00143872" w:rsidTr="00D7756B">
        <w:trPr>
          <w:trHeight w:val="40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752 000,00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452 200,00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Борьба с борщевиком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77.7.04.29900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65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77.7.04.29900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</w:tr>
      <w:tr w:rsidR="00143872" w:rsidRPr="00143872" w:rsidTr="00D7756B">
        <w:trPr>
          <w:trHeight w:val="139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Ежемесячная доплата к пенсиям лицам, замещавшим выборные муниципальные должности и должности муниципальной службы Воскресенского муниципального района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77.7.04.29980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2 133 961,00</w:t>
            </w:r>
          </w:p>
        </w:tc>
      </w:tr>
      <w:tr w:rsidR="00143872" w:rsidRPr="00143872" w:rsidTr="00D7756B">
        <w:trPr>
          <w:trHeight w:val="630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77.7.04.29980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2 133 961,00</w:t>
            </w:r>
          </w:p>
        </w:tc>
      </w:tr>
      <w:tr w:rsidR="00143872" w:rsidRPr="00143872" w:rsidTr="00D7756B">
        <w:trPr>
          <w:trHeight w:val="954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77.7.04.72090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1 860 500,00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9 302 600,00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77.7.04.72090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1 860 500,00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9 302 600,00</w:t>
            </w:r>
          </w:p>
        </w:tc>
      </w:tr>
      <w:tr w:rsidR="00143872" w:rsidRPr="00143872" w:rsidTr="00D7756B">
        <w:trPr>
          <w:trHeight w:val="1362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Расходы местного бюджета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за счёт средств областного бюджета (единая субвенция)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77.7.04.73930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3 500,00</w:t>
            </w:r>
          </w:p>
        </w:tc>
      </w:tr>
      <w:tr w:rsidR="00143872" w:rsidRPr="00143872" w:rsidTr="00D7756B">
        <w:trPr>
          <w:trHeight w:val="283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 xml:space="preserve">Закупка товаров, работ и услуг для обеспечения </w:t>
            </w:r>
            <w:r w:rsidRPr="00143872">
              <w:rPr>
                <w:rFonts w:eastAsia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77.7.04.73930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3 500,00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lastRenderedPageBreak/>
              <w:t>Прочие выплаты по обязательствам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2 434 558,00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550 000,00</w:t>
            </w:r>
          </w:p>
        </w:tc>
      </w:tr>
      <w:tr w:rsidR="00143872" w:rsidRPr="00143872" w:rsidTr="00D7756B">
        <w:trPr>
          <w:trHeight w:val="98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2 379 808,00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500 000,00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54 750,00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color w:val="000000"/>
              </w:rPr>
            </w:pPr>
            <w:r w:rsidRPr="00143872">
              <w:rPr>
                <w:rFonts w:eastAsia="Times New Roman"/>
                <w:color w:val="000000"/>
              </w:rPr>
              <w:t>50 000,00</w:t>
            </w:r>
          </w:p>
        </w:tc>
      </w:tr>
      <w:tr w:rsidR="00143872" w:rsidRPr="00143872" w:rsidTr="00D7756B">
        <w:trPr>
          <w:trHeight w:val="315"/>
        </w:trPr>
        <w:tc>
          <w:tcPr>
            <w:tcW w:w="1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1 232 545 740,87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1 172 449 022,94</w:t>
            </w:r>
          </w:p>
        </w:tc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72" w:rsidRPr="00143872" w:rsidRDefault="00143872" w:rsidP="00143872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43872">
              <w:rPr>
                <w:rFonts w:eastAsia="Times New Roman"/>
                <w:b/>
                <w:bCs/>
                <w:color w:val="000000"/>
              </w:rPr>
              <w:t>1 368 069 924,30</w:t>
            </w:r>
          </w:p>
        </w:tc>
      </w:tr>
    </w:tbl>
    <w:p w:rsidR="0066010E" w:rsidRDefault="0066010E">
      <w:bookmarkStart w:id="0" w:name="_GoBack"/>
      <w:bookmarkEnd w:id="0"/>
    </w:p>
    <w:sectPr w:rsidR="00660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872"/>
    <w:rsid w:val="00143872"/>
    <w:rsid w:val="0066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87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43872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43872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3872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43872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1438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143872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1438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4387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1438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43872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438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1438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14387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143872"/>
  </w:style>
  <w:style w:type="paragraph" w:styleId="ab">
    <w:name w:val="Normal (Web)"/>
    <w:basedOn w:val="a"/>
    <w:uiPriority w:val="99"/>
    <w:rsid w:val="00143872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143872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143872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143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143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143872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14387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143872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143872"/>
    <w:rPr>
      <w:rFonts w:ascii="Arial" w:hAnsi="Arial" w:cs="Arial" w:hint="default"/>
      <w:sz w:val="24"/>
    </w:rPr>
  </w:style>
  <w:style w:type="character" w:customStyle="1" w:styleId="WW8Num2z0">
    <w:name w:val="WW8Num2z0"/>
    <w:rsid w:val="00143872"/>
  </w:style>
  <w:style w:type="character" w:customStyle="1" w:styleId="WW8Num2z1">
    <w:name w:val="WW8Num2z1"/>
    <w:rsid w:val="00143872"/>
  </w:style>
  <w:style w:type="character" w:customStyle="1" w:styleId="WW8Num2z2">
    <w:name w:val="WW8Num2z2"/>
    <w:rsid w:val="00143872"/>
  </w:style>
  <w:style w:type="character" w:customStyle="1" w:styleId="WW8Num2z3">
    <w:name w:val="WW8Num2z3"/>
    <w:rsid w:val="00143872"/>
  </w:style>
  <w:style w:type="character" w:customStyle="1" w:styleId="WW8Num2z4">
    <w:name w:val="WW8Num2z4"/>
    <w:rsid w:val="00143872"/>
  </w:style>
  <w:style w:type="character" w:customStyle="1" w:styleId="WW8Num2z5">
    <w:name w:val="WW8Num2z5"/>
    <w:rsid w:val="00143872"/>
  </w:style>
  <w:style w:type="character" w:customStyle="1" w:styleId="WW8Num2z6">
    <w:name w:val="WW8Num2z6"/>
    <w:rsid w:val="00143872"/>
  </w:style>
  <w:style w:type="character" w:customStyle="1" w:styleId="WW8Num2z7">
    <w:name w:val="WW8Num2z7"/>
    <w:rsid w:val="00143872"/>
  </w:style>
  <w:style w:type="character" w:customStyle="1" w:styleId="WW8Num2z8">
    <w:name w:val="WW8Num2z8"/>
    <w:rsid w:val="00143872"/>
  </w:style>
  <w:style w:type="character" w:customStyle="1" w:styleId="WW8Num3z0">
    <w:name w:val="WW8Num3z0"/>
    <w:rsid w:val="00143872"/>
    <w:rPr>
      <w:rFonts w:hint="default"/>
    </w:rPr>
  </w:style>
  <w:style w:type="character" w:customStyle="1" w:styleId="WW8Num4z0">
    <w:name w:val="WW8Num4z0"/>
    <w:rsid w:val="00143872"/>
    <w:rPr>
      <w:rFonts w:hint="default"/>
      <w:sz w:val="24"/>
    </w:rPr>
  </w:style>
  <w:style w:type="character" w:customStyle="1" w:styleId="WW8Num4z1">
    <w:name w:val="WW8Num4z1"/>
    <w:rsid w:val="00143872"/>
  </w:style>
  <w:style w:type="character" w:customStyle="1" w:styleId="WW8Num4z2">
    <w:name w:val="WW8Num4z2"/>
    <w:rsid w:val="00143872"/>
  </w:style>
  <w:style w:type="character" w:customStyle="1" w:styleId="WW8Num4z3">
    <w:name w:val="WW8Num4z3"/>
    <w:rsid w:val="00143872"/>
  </w:style>
  <w:style w:type="character" w:customStyle="1" w:styleId="WW8Num4z4">
    <w:name w:val="WW8Num4z4"/>
    <w:rsid w:val="00143872"/>
  </w:style>
  <w:style w:type="character" w:customStyle="1" w:styleId="WW8Num4z5">
    <w:name w:val="WW8Num4z5"/>
    <w:rsid w:val="00143872"/>
  </w:style>
  <w:style w:type="character" w:customStyle="1" w:styleId="WW8Num4z6">
    <w:name w:val="WW8Num4z6"/>
    <w:rsid w:val="00143872"/>
  </w:style>
  <w:style w:type="character" w:customStyle="1" w:styleId="WW8Num4z7">
    <w:name w:val="WW8Num4z7"/>
    <w:rsid w:val="00143872"/>
  </w:style>
  <w:style w:type="character" w:customStyle="1" w:styleId="WW8Num4z8">
    <w:name w:val="WW8Num4z8"/>
    <w:rsid w:val="00143872"/>
  </w:style>
  <w:style w:type="character" w:customStyle="1" w:styleId="WW8Num5z0">
    <w:name w:val="WW8Num5z0"/>
    <w:rsid w:val="00143872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143872"/>
    <w:rPr>
      <w:rFonts w:hint="default"/>
    </w:rPr>
  </w:style>
  <w:style w:type="character" w:customStyle="1" w:styleId="6">
    <w:name w:val="Основной шрифт абзаца6"/>
    <w:rsid w:val="00143872"/>
  </w:style>
  <w:style w:type="character" w:customStyle="1" w:styleId="WW8Num1z2">
    <w:name w:val="WW8Num1z2"/>
    <w:rsid w:val="00143872"/>
  </w:style>
  <w:style w:type="character" w:customStyle="1" w:styleId="WW8Num1z3">
    <w:name w:val="WW8Num1z3"/>
    <w:rsid w:val="00143872"/>
  </w:style>
  <w:style w:type="character" w:customStyle="1" w:styleId="WW8Num1z4">
    <w:name w:val="WW8Num1z4"/>
    <w:rsid w:val="00143872"/>
  </w:style>
  <w:style w:type="character" w:customStyle="1" w:styleId="WW8Num1z5">
    <w:name w:val="WW8Num1z5"/>
    <w:rsid w:val="00143872"/>
  </w:style>
  <w:style w:type="character" w:customStyle="1" w:styleId="WW8Num1z6">
    <w:name w:val="WW8Num1z6"/>
    <w:rsid w:val="00143872"/>
  </w:style>
  <w:style w:type="character" w:customStyle="1" w:styleId="WW8Num1z7">
    <w:name w:val="WW8Num1z7"/>
    <w:rsid w:val="00143872"/>
  </w:style>
  <w:style w:type="character" w:customStyle="1" w:styleId="WW8Num1z8">
    <w:name w:val="WW8Num1z8"/>
    <w:rsid w:val="00143872"/>
  </w:style>
  <w:style w:type="character" w:customStyle="1" w:styleId="5">
    <w:name w:val="Основной шрифт абзаца5"/>
    <w:rsid w:val="00143872"/>
  </w:style>
  <w:style w:type="character" w:customStyle="1" w:styleId="4">
    <w:name w:val="Основной шрифт абзаца4"/>
    <w:rsid w:val="00143872"/>
  </w:style>
  <w:style w:type="character" w:customStyle="1" w:styleId="3">
    <w:name w:val="Основной шрифт абзаца3"/>
    <w:rsid w:val="00143872"/>
  </w:style>
  <w:style w:type="character" w:customStyle="1" w:styleId="22">
    <w:name w:val="Основной шрифт абзаца2"/>
    <w:rsid w:val="00143872"/>
  </w:style>
  <w:style w:type="character" w:customStyle="1" w:styleId="WW8Num5z1">
    <w:name w:val="WW8Num5z1"/>
    <w:rsid w:val="00143872"/>
  </w:style>
  <w:style w:type="character" w:customStyle="1" w:styleId="WW8Num5z2">
    <w:name w:val="WW8Num5z2"/>
    <w:rsid w:val="00143872"/>
  </w:style>
  <w:style w:type="character" w:customStyle="1" w:styleId="WW8Num5z3">
    <w:name w:val="WW8Num5z3"/>
    <w:rsid w:val="00143872"/>
  </w:style>
  <w:style w:type="character" w:customStyle="1" w:styleId="WW8Num5z4">
    <w:name w:val="WW8Num5z4"/>
    <w:rsid w:val="00143872"/>
  </w:style>
  <w:style w:type="character" w:customStyle="1" w:styleId="WW8Num5z5">
    <w:name w:val="WW8Num5z5"/>
    <w:rsid w:val="00143872"/>
  </w:style>
  <w:style w:type="character" w:customStyle="1" w:styleId="WW8Num5z6">
    <w:name w:val="WW8Num5z6"/>
    <w:rsid w:val="00143872"/>
  </w:style>
  <w:style w:type="character" w:customStyle="1" w:styleId="WW8Num5z7">
    <w:name w:val="WW8Num5z7"/>
    <w:rsid w:val="00143872"/>
  </w:style>
  <w:style w:type="character" w:customStyle="1" w:styleId="WW8Num5z8">
    <w:name w:val="WW8Num5z8"/>
    <w:rsid w:val="00143872"/>
  </w:style>
  <w:style w:type="character" w:customStyle="1" w:styleId="WW8Num7z0">
    <w:name w:val="WW8Num7z0"/>
    <w:rsid w:val="00143872"/>
  </w:style>
  <w:style w:type="character" w:customStyle="1" w:styleId="WW8Num7z1">
    <w:name w:val="WW8Num7z1"/>
    <w:rsid w:val="00143872"/>
  </w:style>
  <w:style w:type="character" w:customStyle="1" w:styleId="WW8Num7z2">
    <w:name w:val="WW8Num7z2"/>
    <w:rsid w:val="00143872"/>
  </w:style>
  <w:style w:type="character" w:customStyle="1" w:styleId="WW8Num7z3">
    <w:name w:val="WW8Num7z3"/>
    <w:rsid w:val="00143872"/>
  </w:style>
  <w:style w:type="character" w:customStyle="1" w:styleId="WW8Num7z4">
    <w:name w:val="WW8Num7z4"/>
    <w:rsid w:val="00143872"/>
  </w:style>
  <w:style w:type="character" w:customStyle="1" w:styleId="WW8Num7z5">
    <w:name w:val="WW8Num7z5"/>
    <w:rsid w:val="00143872"/>
  </w:style>
  <w:style w:type="character" w:customStyle="1" w:styleId="WW8Num7z6">
    <w:name w:val="WW8Num7z6"/>
    <w:rsid w:val="00143872"/>
  </w:style>
  <w:style w:type="character" w:customStyle="1" w:styleId="WW8Num7z7">
    <w:name w:val="WW8Num7z7"/>
    <w:rsid w:val="00143872"/>
  </w:style>
  <w:style w:type="character" w:customStyle="1" w:styleId="WW8Num7z8">
    <w:name w:val="WW8Num7z8"/>
    <w:rsid w:val="00143872"/>
  </w:style>
  <w:style w:type="character" w:customStyle="1" w:styleId="WW8Num8z0">
    <w:name w:val="WW8Num8z0"/>
    <w:rsid w:val="00143872"/>
  </w:style>
  <w:style w:type="character" w:customStyle="1" w:styleId="WW8Num8z1">
    <w:name w:val="WW8Num8z1"/>
    <w:rsid w:val="00143872"/>
  </w:style>
  <w:style w:type="character" w:customStyle="1" w:styleId="WW8Num8z2">
    <w:name w:val="WW8Num8z2"/>
    <w:rsid w:val="00143872"/>
  </w:style>
  <w:style w:type="character" w:customStyle="1" w:styleId="WW8Num8z3">
    <w:name w:val="WW8Num8z3"/>
    <w:rsid w:val="00143872"/>
  </w:style>
  <w:style w:type="character" w:customStyle="1" w:styleId="WW8Num8z4">
    <w:name w:val="WW8Num8z4"/>
    <w:rsid w:val="00143872"/>
  </w:style>
  <w:style w:type="character" w:customStyle="1" w:styleId="WW8Num8z5">
    <w:name w:val="WW8Num8z5"/>
    <w:rsid w:val="00143872"/>
  </w:style>
  <w:style w:type="character" w:customStyle="1" w:styleId="WW8Num8z6">
    <w:name w:val="WW8Num8z6"/>
    <w:rsid w:val="00143872"/>
  </w:style>
  <w:style w:type="character" w:customStyle="1" w:styleId="WW8Num8z7">
    <w:name w:val="WW8Num8z7"/>
    <w:rsid w:val="00143872"/>
  </w:style>
  <w:style w:type="character" w:customStyle="1" w:styleId="WW8Num8z8">
    <w:name w:val="WW8Num8z8"/>
    <w:rsid w:val="00143872"/>
  </w:style>
  <w:style w:type="character" w:customStyle="1" w:styleId="WW8Num9z0">
    <w:name w:val="WW8Num9z0"/>
    <w:rsid w:val="00143872"/>
  </w:style>
  <w:style w:type="character" w:customStyle="1" w:styleId="WW8Num9z1">
    <w:name w:val="WW8Num9z1"/>
    <w:rsid w:val="00143872"/>
  </w:style>
  <w:style w:type="character" w:customStyle="1" w:styleId="WW8Num9z2">
    <w:name w:val="WW8Num9z2"/>
    <w:rsid w:val="00143872"/>
  </w:style>
  <w:style w:type="character" w:customStyle="1" w:styleId="WW8Num9z3">
    <w:name w:val="WW8Num9z3"/>
    <w:rsid w:val="00143872"/>
  </w:style>
  <w:style w:type="character" w:customStyle="1" w:styleId="WW8Num9z4">
    <w:name w:val="WW8Num9z4"/>
    <w:rsid w:val="00143872"/>
  </w:style>
  <w:style w:type="character" w:customStyle="1" w:styleId="WW8Num9z5">
    <w:name w:val="WW8Num9z5"/>
    <w:rsid w:val="00143872"/>
  </w:style>
  <w:style w:type="character" w:customStyle="1" w:styleId="WW8Num9z6">
    <w:name w:val="WW8Num9z6"/>
    <w:rsid w:val="00143872"/>
  </w:style>
  <w:style w:type="character" w:customStyle="1" w:styleId="WW8Num9z7">
    <w:name w:val="WW8Num9z7"/>
    <w:rsid w:val="00143872"/>
  </w:style>
  <w:style w:type="character" w:customStyle="1" w:styleId="WW8Num9z8">
    <w:name w:val="WW8Num9z8"/>
    <w:rsid w:val="00143872"/>
  </w:style>
  <w:style w:type="character" w:customStyle="1" w:styleId="WW8Num10z0">
    <w:name w:val="WW8Num10z0"/>
    <w:rsid w:val="00143872"/>
  </w:style>
  <w:style w:type="character" w:customStyle="1" w:styleId="WW8Num10z1">
    <w:name w:val="WW8Num10z1"/>
    <w:rsid w:val="00143872"/>
  </w:style>
  <w:style w:type="character" w:customStyle="1" w:styleId="WW8Num10z2">
    <w:name w:val="WW8Num10z2"/>
    <w:rsid w:val="00143872"/>
  </w:style>
  <w:style w:type="character" w:customStyle="1" w:styleId="WW8Num10z3">
    <w:name w:val="WW8Num10z3"/>
    <w:rsid w:val="00143872"/>
  </w:style>
  <w:style w:type="character" w:customStyle="1" w:styleId="WW8Num10z4">
    <w:name w:val="WW8Num10z4"/>
    <w:rsid w:val="00143872"/>
  </w:style>
  <w:style w:type="character" w:customStyle="1" w:styleId="WW8Num10z5">
    <w:name w:val="WW8Num10z5"/>
    <w:rsid w:val="00143872"/>
  </w:style>
  <w:style w:type="character" w:customStyle="1" w:styleId="WW8Num10z6">
    <w:name w:val="WW8Num10z6"/>
    <w:rsid w:val="00143872"/>
  </w:style>
  <w:style w:type="character" w:customStyle="1" w:styleId="WW8Num10z7">
    <w:name w:val="WW8Num10z7"/>
    <w:rsid w:val="00143872"/>
  </w:style>
  <w:style w:type="character" w:customStyle="1" w:styleId="WW8Num10z8">
    <w:name w:val="WW8Num10z8"/>
    <w:rsid w:val="00143872"/>
  </w:style>
  <w:style w:type="character" w:customStyle="1" w:styleId="WW8Num11z0">
    <w:name w:val="WW8Num11z0"/>
    <w:rsid w:val="00143872"/>
  </w:style>
  <w:style w:type="character" w:customStyle="1" w:styleId="WW8Num11z2">
    <w:name w:val="WW8Num11z2"/>
    <w:rsid w:val="00143872"/>
  </w:style>
  <w:style w:type="character" w:customStyle="1" w:styleId="WW8Num11z3">
    <w:name w:val="WW8Num11z3"/>
    <w:rsid w:val="00143872"/>
  </w:style>
  <w:style w:type="character" w:customStyle="1" w:styleId="WW8Num11z4">
    <w:name w:val="WW8Num11z4"/>
    <w:rsid w:val="00143872"/>
  </w:style>
  <w:style w:type="character" w:customStyle="1" w:styleId="WW8Num11z5">
    <w:name w:val="WW8Num11z5"/>
    <w:rsid w:val="00143872"/>
  </w:style>
  <w:style w:type="character" w:customStyle="1" w:styleId="WW8Num11z6">
    <w:name w:val="WW8Num11z6"/>
    <w:rsid w:val="00143872"/>
  </w:style>
  <w:style w:type="character" w:customStyle="1" w:styleId="WW8Num11z7">
    <w:name w:val="WW8Num11z7"/>
    <w:rsid w:val="00143872"/>
  </w:style>
  <w:style w:type="character" w:customStyle="1" w:styleId="WW8Num11z8">
    <w:name w:val="WW8Num11z8"/>
    <w:rsid w:val="00143872"/>
  </w:style>
  <w:style w:type="character" w:customStyle="1" w:styleId="WW8Num12z0">
    <w:name w:val="WW8Num12z0"/>
    <w:rsid w:val="00143872"/>
  </w:style>
  <w:style w:type="character" w:customStyle="1" w:styleId="WW8Num12z1">
    <w:name w:val="WW8Num12z1"/>
    <w:rsid w:val="00143872"/>
  </w:style>
  <w:style w:type="character" w:customStyle="1" w:styleId="WW8Num12z2">
    <w:name w:val="WW8Num12z2"/>
    <w:rsid w:val="00143872"/>
  </w:style>
  <w:style w:type="character" w:customStyle="1" w:styleId="WW8Num12z3">
    <w:name w:val="WW8Num12z3"/>
    <w:rsid w:val="00143872"/>
  </w:style>
  <w:style w:type="character" w:customStyle="1" w:styleId="WW8Num12z4">
    <w:name w:val="WW8Num12z4"/>
    <w:rsid w:val="00143872"/>
  </w:style>
  <w:style w:type="character" w:customStyle="1" w:styleId="WW8Num12z5">
    <w:name w:val="WW8Num12z5"/>
    <w:rsid w:val="00143872"/>
  </w:style>
  <w:style w:type="character" w:customStyle="1" w:styleId="WW8Num12z6">
    <w:name w:val="WW8Num12z6"/>
    <w:rsid w:val="00143872"/>
  </w:style>
  <w:style w:type="character" w:customStyle="1" w:styleId="WW8Num12z7">
    <w:name w:val="WW8Num12z7"/>
    <w:rsid w:val="00143872"/>
  </w:style>
  <w:style w:type="character" w:customStyle="1" w:styleId="WW8Num12z8">
    <w:name w:val="WW8Num12z8"/>
    <w:rsid w:val="00143872"/>
  </w:style>
  <w:style w:type="character" w:customStyle="1" w:styleId="WW8Num13z0">
    <w:name w:val="WW8Num13z0"/>
    <w:rsid w:val="00143872"/>
  </w:style>
  <w:style w:type="character" w:customStyle="1" w:styleId="WW8Num13z2">
    <w:name w:val="WW8Num13z2"/>
    <w:rsid w:val="00143872"/>
  </w:style>
  <w:style w:type="character" w:customStyle="1" w:styleId="WW8Num13z3">
    <w:name w:val="WW8Num13z3"/>
    <w:rsid w:val="00143872"/>
  </w:style>
  <w:style w:type="character" w:customStyle="1" w:styleId="WW8Num13z4">
    <w:name w:val="WW8Num13z4"/>
    <w:rsid w:val="00143872"/>
  </w:style>
  <w:style w:type="character" w:customStyle="1" w:styleId="WW8Num13z5">
    <w:name w:val="WW8Num13z5"/>
    <w:rsid w:val="00143872"/>
  </w:style>
  <w:style w:type="character" w:customStyle="1" w:styleId="WW8Num13z6">
    <w:name w:val="WW8Num13z6"/>
    <w:rsid w:val="00143872"/>
  </w:style>
  <w:style w:type="character" w:customStyle="1" w:styleId="WW8Num13z7">
    <w:name w:val="WW8Num13z7"/>
    <w:rsid w:val="00143872"/>
  </w:style>
  <w:style w:type="character" w:customStyle="1" w:styleId="WW8Num13z8">
    <w:name w:val="WW8Num13z8"/>
    <w:rsid w:val="00143872"/>
  </w:style>
  <w:style w:type="character" w:customStyle="1" w:styleId="WW8Num14z0">
    <w:name w:val="WW8Num14z0"/>
    <w:rsid w:val="00143872"/>
  </w:style>
  <w:style w:type="character" w:customStyle="1" w:styleId="WW8Num14z2">
    <w:name w:val="WW8Num14z2"/>
    <w:rsid w:val="00143872"/>
  </w:style>
  <w:style w:type="character" w:customStyle="1" w:styleId="WW8Num14z3">
    <w:name w:val="WW8Num14z3"/>
    <w:rsid w:val="00143872"/>
  </w:style>
  <w:style w:type="character" w:customStyle="1" w:styleId="WW8Num14z4">
    <w:name w:val="WW8Num14z4"/>
    <w:rsid w:val="00143872"/>
  </w:style>
  <w:style w:type="character" w:customStyle="1" w:styleId="WW8Num14z5">
    <w:name w:val="WW8Num14z5"/>
    <w:rsid w:val="00143872"/>
  </w:style>
  <w:style w:type="character" w:customStyle="1" w:styleId="WW8Num14z6">
    <w:name w:val="WW8Num14z6"/>
    <w:rsid w:val="00143872"/>
  </w:style>
  <w:style w:type="character" w:customStyle="1" w:styleId="WW8Num14z7">
    <w:name w:val="WW8Num14z7"/>
    <w:rsid w:val="00143872"/>
  </w:style>
  <w:style w:type="character" w:customStyle="1" w:styleId="WW8Num14z8">
    <w:name w:val="WW8Num14z8"/>
    <w:rsid w:val="00143872"/>
  </w:style>
  <w:style w:type="character" w:customStyle="1" w:styleId="WW8Num15z0">
    <w:name w:val="WW8Num15z0"/>
    <w:rsid w:val="00143872"/>
  </w:style>
  <w:style w:type="character" w:customStyle="1" w:styleId="WW8Num15z1">
    <w:name w:val="WW8Num15z1"/>
    <w:rsid w:val="00143872"/>
  </w:style>
  <w:style w:type="character" w:customStyle="1" w:styleId="WW8Num15z2">
    <w:name w:val="WW8Num15z2"/>
    <w:rsid w:val="00143872"/>
  </w:style>
  <w:style w:type="character" w:customStyle="1" w:styleId="WW8Num15z3">
    <w:name w:val="WW8Num15z3"/>
    <w:rsid w:val="00143872"/>
  </w:style>
  <w:style w:type="character" w:customStyle="1" w:styleId="WW8Num15z4">
    <w:name w:val="WW8Num15z4"/>
    <w:rsid w:val="00143872"/>
  </w:style>
  <w:style w:type="character" w:customStyle="1" w:styleId="WW8Num15z5">
    <w:name w:val="WW8Num15z5"/>
    <w:rsid w:val="00143872"/>
  </w:style>
  <w:style w:type="character" w:customStyle="1" w:styleId="WW8Num15z6">
    <w:name w:val="WW8Num15z6"/>
    <w:rsid w:val="00143872"/>
  </w:style>
  <w:style w:type="character" w:customStyle="1" w:styleId="WW8Num15z7">
    <w:name w:val="WW8Num15z7"/>
    <w:rsid w:val="00143872"/>
  </w:style>
  <w:style w:type="character" w:customStyle="1" w:styleId="WW8Num15z8">
    <w:name w:val="WW8Num15z8"/>
    <w:rsid w:val="00143872"/>
  </w:style>
  <w:style w:type="character" w:customStyle="1" w:styleId="WW8Num16z0">
    <w:name w:val="WW8Num16z0"/>
    <w:rsid w:val="00143872"/>
  </w:style>
  <w:style w:type="character" w:customStyle="1" w:styleId="WW8Num16z2">
    <w:name w:val="WW8Num16z2"/>
    <w:rsid w:val="00143872"/>
  </w:style>
  <w:style w:type="character" w:customStyle="1" w:styleId="WW8Num16z3">
    <w:name w:val="WW8Num16z3"/>
    <w:rsid w:val="00143872"/>
  </w:style>
  <w:style w:type="character" w:customStyle="1" w:styleId="WW8Num16z4">
    <w:name w:val="WW8Num16z4"/>
    <w:rsid w:val="00143872"/>
  </w:style>
  <w:style w:type="character" w:customStyle="1" w:styleId="WW8Num16z5">
    <w:name w:val="WW8Num16z5"/>
    <w:rsid w:val="00143872"/>
  </w:style>
  <w:style w:type="character" w:customStyle="1" w:styleId="WW8Num16z6">
    <w:name w:val="WW8Num16z6"/>
    <w:rsid w:val="00143872"/>
  </w:style>
  <w:style w:type="character" w:customStyle="1" w:styleId="WW8Num16z7">
    <w:name w:val="WW8Num16z7"/>
    <w:rsid w:val="00143872"/>
  </w:style>
  <w:style w:type="character" w:customStyle="1" w:styleId="WW8Num16z8">
    <w:name w:val="WW8Num16z8"/>
    <w:rsid w:val="00143872"/>
  </w:style>
  <w:style w:type="character" w:customStyle="1" w:styleId="WW8Num17z0">
    <w:name w:val="WW8Num17z0"/>
    <w:rsid w:val="00143872"/>
  </w:style>
  <w:style w:type="character" w:customStyle="1" w:styleId="WW8Num17z1">
    <w:name w:val="WW8Num17z1"/>
    <w:rsid w:val="00143872"/>
  </w:style>
  <w:style w:type="character" w:customStyle="1" w:styleId="WW8Num17z2">
    <w:name w:val="WW8Num17z2"/>
    <w:rsid w:val="00143872"/>
  </w:style>
  <w:style w:type="character" w:customStyle="1" w:styleId="WW8Num17z3">
    <w:name w:val="WW8Num17z3"/>
    <w:rsid w:val="00143872"/>
  </w:style>
  <w:style w:type="character" w:customStyle="1" w:styleId="WW8Num17z4">
    <w:name w:val="WW8Num17z4"/>
    <w:rsid w:val="00143872"/>
  </w:style>
  <w:style w:type="character" w:customStyle="1" w:styleId="WW8Num17z5">
    <w:name w:val="WW8Num17z5"/>
    <w:rsid w:val="00143872"/>
  </w:style>
  <w:style w:type="character" w:customStyle="1" w:styleId="WW8Num17z6">
    <w:name w:val="WW8Num17z6"/>
    <w:rsid w:val="00143872"/>
  </w:style>
  <w:style w:type="character" w:customStyle="1" w:styleId="WW8Num17z7">
    <w:name w:val="WW8Num17z7"/>
    <w:rsid w:val="00143872"/>
  </w:style>
  <w:style w:type="character" w:customStyle="1" w:styleId="WW8Num17z8">
    <w:name w:val="WW8Num17z8"/>
    <w:rsid w:val="00143872"/>
  </w:style>
  <w:style w:type="character" w:customStyle="1" w:styleId="WW8Num18z0">
    <w:name w:val="WW8Num18z0"/>
    <w:rsid w:val="00143872"/>
  </w:style>
  <w:style w:type="character" w:customStyle="1" w:styleId="WW8Num18z1">
    <w:name w:val="WW8Num18z1"/>
    <w:rsid w:val="00143872"/>
  </w:style>
  <w:style w:type="character" w:customStyle="1" w:styleId="WW8Num18z2">
    <w:name w:val="WW8Num18z2"/>
    <w:rsid w:val="00143872"/>
  </w:style>
  <w:style w:type="character" w:customStyle="1" w:styleId="WW8Num18z3">
    <w:name w:val="WW8Num18z3"/>
    <w:rsid w:val="00143872"/>
  </w:style>
  <w:style w:type="character" w:customStyle="1" w:styleId="WW8Num18z4">
    <w:name w:val="WW8Num18z4"/>
    <w:rsid w:val="00143872"/>
  </w:style>
  <w:style w:type="character" w:customStyle="1" w:styleId="WW8Num18z5">
    <w:name w:val="WW8Num18z5"/>
    <w:rsid w:val="00143872"/>
  </w:style>
  <w:style w:type="character" w:customStyle="1" w:styleId="WW8Num18z6">
    <w:name w:val="WW8Num18z6"/>
    <w:rsid w:val="00143872"/>
  </w:style>
  <w:style w:type="character" w:customStyle="1" w:styleId="WW8Num18z7">
    <w:name w:val="WW8Num18z7"/>
    <w:rsid w:val="00143872"/>
  </w:style>
  <w:style w:type="character" w:customStyle="1" w:styleId="WW8Num18z8">
    <w:name w:val="WW8Num18z8"/>
    <w:rsid w:val="00143872"/>
  </w:style>
  <w:style w:type="character" w:customStyle="1" w:styleId="WW8Num19z0">
    <w:name w:val="WW8Num19z0"/>
    <w:rsid w:val="00143872"/>
  </w:style>
  <w:style w:type="character" w:customStyle="1" w:styleId="WW8Num19z1">
    <w:name w:val="WW8Num19z1"/>
    <w:rsid w:val="00143872"/>
  </w:style>
  <w:style w:type="character" w:customStyle="1" w:styleId="WW8Num19z2">
    <w:name w:val="WW8Num19z2"/>
    <w:rsid w:val="00143872"/>
  </w:style>
  <w:style w:type="character" w:customStyle="1" w:styleId="WW8Num19z3">
    <w:name w:val="WW8Num19z3"/>
    <w:rsid w:val="00143872"/>
  </w:style>
  <w:style w:type="character" w:customStyle="1" w:styleId="WW8Num19z4">
    <w:name w:val="WW8Num19z4"/>
    <w:rsid w:val="00143872"/>
  </w:style>
  <w:style w:type="character" w:customStyle="1" w:styleId="WW8Num19z5">
    <w:name w:val="WW8Num19z5"/>
    <w:rsid w:val="00143872"/>
  </w:style>
  <w:style w:type="character" w:customStyle="1" w:styleId="WW8Num19z6">
    <w:name w:val="WW8Num19z6"/>
    <w:rsid w:val="00143872"/>
  </w:style>
  <w:style w:type="character" w:customStyle="1" w:styleId="WW8Num19z7">
    <w:name w:val="WW8Num19z7"/>
    <w:rsid w:val="00143872"/>
  </w:style>
  <w:style w:type="character" w:customStyle="1" w:styleId="WW8Num19z8">
    <w:name w:val="WW8Num19z8"/>
    <w:rsid w:val="00143872"/>
  </w:style>
  <w:style w:type="character" w:customStyle="1" w:styleId="WW8Num20z0">
    <w:name w:val="WW8Num20z0"/>
    <w:rsid w:val="00143872"/>
  </w:style>
  <w:style w:type="character" w:customStyle="1" w:styleId="WW8Num20z1">
    <w:name w:val="WW8Num20z1"/>
    <w:rsid w:val="00143872"/>
  </w:style>
  <w:style w:type="character" w:customStyle="1" w:styleId="WW8Num20z2">
    <w:name w:val="WW8Num20z2"/>
    <w:rsid w:val="00143872"/>
  </w:style>
  <w:style w:type="character" w:customStyle="1" w:styleId="WW8Num20z3">
    <w:name w:val="WW8Num20z3"/>
    <w:rsid w:val="00143872"/>
  </w:style>
  <w:style w:type="character" w:customStyle="1" w:styleId="WW8Num20z4">
    <w:name w:val="WW8Num20z4"/>
    <w:rsid w:val="00143872"/>
  </w:style>
  <w:style w:type="character" w:customStyle="1" w:styleId="WW8Num20z5">
    <w:name w:val="WW8Num20z5"/>
    <w:rsid w:val="00143872"/>
  </w:style>
  <w:style w:type="character" w:customStyle="1" w:styleId="WW8Num20z6">
    <w:name w:val="WW8Num20z6"/>
    <w:rsid w:val="00143872"/>
  </w:style>
  <w:style w:type="character" w:customStyle="1" w:styleId="WW8Num20z7">
    <w:name w:val="WW8Num20z7"/>
    <w:rsid w:val="00143872"/>
  </w:style>
  <w:style w:type="character" w:customStyle="1" w:styleId="WW8Num20z8">
    <w:name w:val="WW8Num20z8"/>
    <w:rsid w:val="00143872"/>
  </w:style>
  <w:style w:type="character" w:customStyle="1" w:styleId="WW8Num21z0">
    <w:name w:val="WW8Num21z0"/>
    <w:rsid w:val="00143872"/>
  </w:style>
  <w:style w:type="character" w:customStyle="1" w:styleId="WW8Num21z2">
    <w:name w:val="WW8Num21z2"/>
    <w:rsid w:val="00143872"/>
  </w:style>
  <w:style w:type="character" w:customStyle="1" w:styleId="WW8Num21z3">
    <w:name w:val="WW8Num21z3"/>
    <w:rsid w:val="00143872"/>
  </w:style>
  <w:style w:type="character" w:customStyle="1" w:styleId="WW8Num21z4">
    <w:name w:val="WW8Num21z4"/>
    <w:rsid w:val="00143872"/>
  </w:style>
  <w:style w:type="character" w:customStyle="1" w:styleId="WW8Num21z5">
    <w:name w:val="WW8Num21z5"/>
    <w:rsid w:val="00143872"/>
  </w:style>
  <w:style w:type="character" w:customStyle="1" w:styleId="WW8Num21z6">
    <w:name w:val="WW8Num21z6"/>
    <w:rsid w:val="00143872"/>
  </w:style>
  <w:style w:type="character" w:customStyle="1" w:styleId="WW8Num21z7">
    <w:name w:val="WW8Num21z7"/>
    <w:rsid w:val="00143872"/>
  </w:style>
  <w:style w:type="character" w:customStyle="1" w:styleId="WW8Num21z8">
    <w:name w:val="WW8Num21z8"/>
    <w:rsid w:val="00143872"/>
  </w:style>
  <w:style w:type="character" w:customStyle="1" w:styleId="WW8Num22z0">
    <w:name w:val="WW8Num22z0"/>
    <w:rsid w:val="00143872"/>
  </w:style>
  <w:style w:type="character" w:customStyle="1" w:styleId="WW8Num22z1">
    <w:name w:val="WW8Num22z1"/>
    <w:rsid w:val="00143872"/>
  </w:style>
  <w:style w:type="character" w:customStyle="1" w:styleId="WW8Num22z2">
    <w:name w:val="WW8Num22z2"/>
    <w:rsid w:val="00143872"/>
  </w:style>
  <w:style w:type="character" w:customStyle="1" w:styleId="WW8Num22z3">
    <w:name w:val="WW8Num22z3"/>
    <w:rsid w:val="00143872"/>
  </w:style>
  <w:style w:type="character" w:customStyle="1" w:styleId="WW8Num22z4">
    <w:name w:val="WW8Num22z4"/>
    <w:rsid w:val="00143872"/>
  </w:style>
  <w:style w:type="character" w:customStyle="1" w:styleId="WW8Num22z5">
    <w:name w:val="WW8Num22z5"/>
    <w:rsid w:val="00143872"/>
  </w:style>
  <w:style w:type="character" w:customStyle="1" w:styleId="WW8Num22z6">
    <w:name w:val="WW8Num22z6"/>
    <w:rsid w:val="00143872"/>
  </w:style>
  <w:style w:type="character" w:customStyle="1" w:styleId="WW8Num22z7">
    <w:name w:val="WW8Num22z7"/>
    <w:rsid w:val="00143872"/>
  </w:style>
  <w:style w:type="character" w:customStyle="1" w:styleId="WW8Num22z8">
    <w:name w:val="WW8Num22z8"/>
    <w:rsid w:val="00143872"/>
  </w:style>
  <w:style w:type="character" w:customStyle="1" w:styleId="WW8Num23z0">
    <w:name w:val="WW8Num23z0"/>
    <w:rsid w:val="00143872"/>
  </w:style>
  <w:style w:type="character" w:customStyle="1" w:styleId="WW8Num23z2">
    <w:name w:val="WW8Num23z2"/>
    <w:rsid w:val="00143872"/>
  </w:style>
  <w:style w:type="character" w:customStyle="1" w:styleId="WW8Num23z3">
    <w:name w:val="WW8Num23z3"/>
    <w:rsid w:val="00143872"/>
  </w:style>
  <w:style w:type="character" w:customStyle="1" w:styleId="WW8Num23z4">
    <w:name w:val="WW8Num23z4"/>
    <w:rsid w:val="00143872"/>
  </w:style>
  <w:style w:type="character" w:customStyle="1" w:styleId="WW8Num23z5">
    <w:name w:val="WW8Num23z5"/>
    <w:rsid w:val="00143872"/>
  </w:style>
  <w:style w:type="character" w:customStyle="1" w:styleId="WW8Num23z6">
    <w:name w:val="WW8Num23z6"/>
    <w:rsid w:val="00143872"/>
  </w:style>
  <w:style w:type="character" w:customStyle="1" w:styleId="WW8Num23z7">
    <w:name w:val="WW8Num23z7"/>
    <w:rsid w:val="00143872"/>
  </w:style>
  <w:style w:type="character" w:customStyle="1" w:styleId="WW8Num23z8">
    <w:name w:val="WW8Num23z8"/>
    <w:rsid w:val="00143872"/>
  </w:style>
  <w:style w:type="character" w:customStyle="1" w:styleId="WW8Num24z0">
    <w:name w:val="WW8Num24z0"/>
    <w:rsid w:val="00143872"/>
  </w:style>
  <w:style w:type="character" w:customStyle="1" w:styleId="WW8Num24z1">
    <w:name w:val="WW8Num24z1"/>
    <w:rsid w:val="00143872"/>
  </w:style>
  <w:style w:type="character" w:customStyle="1" w:styleId="WW8Num24z2">
    <w:name w:val="WW8Num24z2"/>
    <w:rsid w:val="00143872"/>
  </w:style>
  <w:style w:type="character" w:customStyle="1" w:styleId="WW8Num24z3">
    <w:name w:val="WW8Num24z3"/>
    <w:rsid w:val="00143872"/>
  </w:style>
  <w:style w:type="character" w:customStyle="1" w:styleId="WW8Num24z4">
    <w:name w:val="WW8Num24z4"/>
    <w:rsid w:val="00143872"/>
  </w:style>
  <w:style w:type="character" w:customStyle="1" w:styleId="WW8Num24z5">
    <w:name w:val="WW8Num24z5"/>
    <w:rsid w:val="00143872"/>
  </w:style>
  <w:style w:type="character" w:customStyle="1" w:styleId="WW8Num24z6">
    <w:name w:val="WW8Num24z6"/>
    <w:rsid w:val="00143872"/>
  </w:style>
  <w:style w:type="character" w:customStyle="1" w:styleId="WW8Num24z7">
    <w:name w:val="WW8Num24z7"/>
    <w:rsid w:val="00143872"/>
  </w:style>
  <w:style w:type="character" w:customStyle="1" w:styleId="WW8Num24z8">
    <w:name w:val="WW8Num24z8"/>
    <w:rsid w:val="00143872"/>
  </w:style>
  <w:style w:type="character" w:customStyle="1" w:styleId="WW8Num25z0">
    <w:name w:val="WW8Num25z0"/>
    <w:rsid w:val="00143872"/>
  </w:style>
  <w:style w:type="character" w:customStyle="1" w:styleId="WW8Num26z0">
    <w:name w:val="WW8Num26z0"/>
    <w:rsid w:val="00143872"/>
  </w:style>
  <w:style w:type="character" w:customStyle="1" w:styleId="WW8Num26z1">
    <w:name w:val="WW8Num26z1"/>
    <w:rsid w:val="00143872"/>
  </w:style>
  <w:style w:type="character" w:customStyle="1" w:styleId="WW8Num26z2">
    <w:name w:val="WW8Num26z2"/>
    <w:rsid w:val="00143872"/>
  </w:style>
  <w:style w:type="character" w:customStyle="1" w:styleId="WW8Num26z3">
    <w:name w:val="WW8Num26z3"/>
    <w:rsid w:val="00143872"/>
  </w:style>
  <w:style w:type="character" w:customStyle="1" w:styleId="WW8Num26z4">
    <w:name w:val="WW8Num26z4"/>
    <w:rsid w:val="00143872"/>
  </w:style>
  <w:style w:type="character" w:customStyle="1" w:styleId="WW8Num26z5">
    <w:name w:val="WW8Num26z5"/>
    <w:rsid w:val="00143872"/>
  </w:style>
  <w:style w:type="character" w:customStyle="1" w:styleId="WW8Num26z6">
    <w:name w:val="WW8Num26z6"/>
    <w:rsid w:val="00143872"/>
  </w:style>
  <w:style w:type="character" w:customStyle="1" w:styleId="WW8Num26z7">
    <w:name w:val="WW8Num26z7"/>
    <w:rsid w:val="00143872"/>
  </w:style>
  <w:style w:type="character" w:customStyle="1" w:styleId="WW8Num26z8">
    <w:name w:val="WW8Num26z8"/>
    <w:rsid w:val="00143872"/>
  </w:style>
  <w:style w:type="character" w:customStyle="1" w:styleId="12">
    <w:name w:val="Основной шрифт абзаца1"/>
    <w:rsid w:val="00143872"/>
  </w:style>
  <w:style w:type="character" w:styleId="af">
    <w:name w:val="Hyperlink"/>
    <w:uiPriority w:val="99"/>
    <w:rsid w:val="00143872"/>
    <w:rPr>
      <w:color w:val="0000FF"/>
      <w:u w:val="single"/>
    </w:rPr>
  </w:style>
  <w:style w:type="character" w:styleId="af0">
    <w:name w:val="FollowedHyperlink"/>
    <w:uiPriority w:val="99"/>
    <w:rsid w:val="00143872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143872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143872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14387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14387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14387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14387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14387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14387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14387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14387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14387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14387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14387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14387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143872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143872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143872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143872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143872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143872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143872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143872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143872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143872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143872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143872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143872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14387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14387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14387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14387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14387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143872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14387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14387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14387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143872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143872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143872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143872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143872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143872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14387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143872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143872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143872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143872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143872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143872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143872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143872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143872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14387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14387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14387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14387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143872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143872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143872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14387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143872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143872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143872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14387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14387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143872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143872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143872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143872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143872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143872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143872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143872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143872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143872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143872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143872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143872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143872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143872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143872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143872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143872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143872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143872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143872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143872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143872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143872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143872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143872"/>
  </w:style>
  <w:style w:type="numbering" w:customStyle="1" w:styleId="25">
    <w:name w:val="Нет списка2"/>
    <w:next w:val="a2"/>
    <w:uiPriority w:val="99"/>
    <w:semiHidden/>
    <w:unhideWhenUsed/>
    <w:rsid w:val="00143872"/>
  </w:style>
  <w:style w:type="paragraph" w:customStyle="1" w:styleId="xl136">
    <w:name w:val="xl136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1438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1438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1438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143872"/>
  </w:style>
  <w:style w:type="numbering" w:customStyle="1" w:styleId="42">
    <w:name w:val="Нет списка4"/>
    <w:next w:val="a2"/>
    <w:uiPriority w:val="99"/>
    <w:semiHidden/>
    <w:unhideWhenUsed/>
    <w:rsid w:val="00143872"/>
  </w:style>
  <w:style w:type="numbering" w:customStyle="1" w:styleId="52">
    <w:name w:val="Нет списка5"/>
    <w:next w:val="a2"/>
    <w:uiPriority w:val="99"/>
    <w:semiHidden/>
    <w:unhideWhenUsed/>
    <w:rsid w:val="00143872"/>
  </w:style>
  <w:style w:type="paragraph" w:customStyle="1" w:styleId="xl142">
    <w:name w:val="xl142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1438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1438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1438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1438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143872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1438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1438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1438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1438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1438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1438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143872"/>
  </w:style>
  <w:style w:type="paragraph" w:customStyle="1" w:styleId="xl191">
    <w:name w:val="xl191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143872"/>
  </w:style>
  <w:style w:type="paragraph" w:customStyle="1" w:styleId="xl192">
    <w:name w:val="xl192"/>
    <w:basedOn w:val="a"/>
    <w:rsid w:val="00143872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1438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143872"/>
    <w:rPr>
      <w:b/>
      <w:bCs/>
    </w:rPr>
  </w:style>
  <w:style w:type="character" w:styleId="af9">
    <w:name w:val="Intense Emphasis"/>
    <w:uiPriority w:val="21"/>
    <w:qFormat/>
    <w:rsid w:val="00143872"/>
    <w:rPr>
      <w:i/>
      <w:iCs/>
      <w:color w:val="5B9BD5"/>
    </w:rPr>
  </w:style>
  <w:style w:type="character" w:styleId="afa">
    <w:name w:val="Subtle Emphasis"/>
    <w:uiPriority w:val="19"/>
    <w:qFormat/>
    <w:rsid w:val="00143872"/>
    <w:rPr>
      <w:i/>
      <w:iCs/>
      <w:color w:val="404040"/>
    </w:rPr>
  </w:style>
  <w:style w:type="character" w:styleId="afb">
    <w:name w:val="Subtle Reference"/>
    <w:uiPriority w:val="31"/>
    <w:qFormat/>
    <w:rsid w:val="00143872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143872"/>
  </w:style>
  <w:style w:type="paragraph" w:styleId="afc">
    <w:name w:val="Body Text First Indent"/>
    <w:basedOn w:val="ac"/>
    <w:link w:val="afd"/>
    <w:uiPriority w:val="99"/>
    <w:semiHidden/>
    <w:unhideWhenUsed/>
    <w:rsid w:val="00143872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143872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87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43872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43872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3872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43872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1438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143872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1438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4387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1438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43872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438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1438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14387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143872"/>
  </w:style>
  <w:style w:type="paragraph" w:styleId="ab">
    <w:name w:val="Normal (Web)"/>
    <w:basedOn w:val="a"/>
    <w:uiPriority w:val="99"/>
    <w:rsid w:val="00143872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143872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143872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143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143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143872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14387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143872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143872"/>
    <w:rPr>
      <w:rFonts w:ascii="Arial" w:hAnsi="Arial" w:cs="Arial" w:hint="default"/>
      <w:sz w:val="24"/>
    </w:rPr>
  </w:style>
  <w:style w:type="character" w:customStyle="1" w:styleId="WW8Num2z0">
    <w:name w:val="WW8Num2z0"/>
    <w:rsid w:val="00143872"/>
  </w:style>
  <w:style w:type="character" w:customStyle="1" w:styleId="WW8Num2z1">
    <w:name w:val="WW8Num2z1"/>
    <w:rsid w:val="00143872"/>
  </w:style>
  <w:style w:type="character" w:customStyle="1" w:styleId="WW8Num2z2">
    <w:name w:val="WW8Num2z2"/>
    <w:rsid w:val="00143872"/>
  </w:style>
  <w:style w:type="character" w:customStyle="1" w:styleId="WW8Num2z3">
    <w:name w:val="WW8Num2z3"/>
    <w:rsid w:val="00143872"/>
  </w:style>
  <w:style w:type="character" w:customStyle="1" w:styleId="WW8Num2z4">
    <w:name w:val="WW8Num2z4"/>
    <w:rsid w:val="00143872"/>
  </w:style>
  <w:style w:type="character" w:customStyle="1" w:styleId="WW8Num2z5">
    <w:name w:val="WW8Num2z5"/>
    <w:rsid w:val="00143872"/>
  </w:style>
  <w:style w:type="character" w:customStyle="1" w:styleId="WW8Num2z6">
    <w:name w:val="WW8Num2z6"/>
    <w:rsid w:val="00143872"/>
  </w:style>
  <w:style w:type="character" w:customStyle="1" w:styleId="WW8Num2z7">
    <w:name w:val="WW8Num2z7"/>
    <w:rsid w:val="00143872"/>
  </w:style>
  <w:style w:type="character" w:customStyle="1" w:styleId="WW8Num2z8">
    <w:name w:val="WW8Num2z8"/>
    <w:rsid w:val="00143872"/>
  </w:style>
  <w:style w:type="character" w:customStyle="1" w:styleId="WW8Num3z0">
    <w:name w:val="WW8Num3z0"/>
    <w:rsid w:val="00143872"/>
    <w:rPr>
      <w:rFonts w:hint="default"/>
    </w:rPr>
  </w:style>
  <w:style w:type="character" w:customStyle="1" w:styleId="WW8Num4z0">
    <w:name w:val="WW8Num4z0"/>
    <w:rsid w:val="00143872"/>
    <w:rPr>
      <w:rFonts w:hint="default"/>
      <w:sz w:val="24"/>
    </w:rPr>
  </w:style>
  <w:style w:type="character" w:customStyle="1" w:styleId="WW8Num4z1">
    <w:name w:val="WW8Num4z1"/>
    <w:rsid w:val="00143872"/>
  </w:style>
  <w:style w:type="character" w:customStyle="1" w:styleId="WW8Num4z2">
    <w:name w:val="WW8Num4z2"/>
    <w:rsid w:val="00143872"/>
  </w:style>
  <w:style w:type="character" w:customStyle="1" w:styleId="WW8Num4z3">
    <w:name w:val="WW8Num4z3"/>
    <w:rsid w:val="00143872"/>
  </w:style>
  <w:style w:type="character" w:customStyle="1" w:styleId="WW8Num4z4">
    <w:name w:val="WW8Num4z4"/>
    <w:rsid w:val="00143872"/>
  </w:style>
  <w:style w:type="character" w:customStyle="1" w:styleId="WW8Num4z5">
    <w:name w:val="WW8Num4z5"/>
    <w:rsid w:val="00143872"/>
  </w:style>
  <w:style w:type="character" w:customStyle="1" w:styleId="WW8Num4z6">
    <w:name w:val="WW8Num4z6"/>
    <w:rsid w:val="00143872"/>
  </w:style>
  <w:style w:type="character" w:customStyle="1" w:styleId="WW8Num4z7">
    <w:name w:val="WW8Num4z7"/>
    <w:rsid w:val="00143872"/>
  </w:style>
  <w:style w:type="character" w:customStyle="1" w:styleId="WW8Num4z8">
    <w:name w:val="WW8Num4z8"/>
    <w:rsid w:val="00143872"/>
  </w:style>
  <w:style w:type="character" w:customStyle="1" w:styleId="WW8Num5z0">
    <w:name w:val="WW8Num5z0"/>
    <w:rsid w:val="00143872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143872"/>
    <w:rPr>
      <w:rFonts w:hint="default"/>
    </w:rPr>
  </w:style>
  <w:style w:type="character" w:customStyle="1" w:styleId="6">
    <w:name w:val="Основной шрифт абзаца6"/>
    <w:rsid w:val="00143872"/>
  </w:style>
  <w:style w:type="character" w:customStyle="1" w:styleId="WW8Num1z2">
    <w:name w:val="WW8Num1z2"/>
    <w:rsid w:val="00143872"/>
  </w:style>
  <w:style w:type="character" w:customStyle="1" w:styleId="WW8Num1z3">
    <w:name w:val="WW8Num1z3"/>
    <w:rsid w:val="00143872"/>
  </w:style>
  <w:style w:type="character" w:customStyle="1" w:styleId="WW8Num1z4">
    <w:name w:val="WW8Num1z4"/>
    <w:rsid w:val="00143872"/>
  </w:style>
  <w:style w:type="character" w:customStyle="1" w:styleId="WW8Num1z5">
    <w:name w:val="WW8Num1z5"/>
    <w:rsid w:val="00143872"/>
  </w:style>
  <w:style w:type="character" w:customStyle="1" w:styleId="WW8Num1z6">
    <w:name w:val="WW8Num1z6"/>
    <w:rsid w:val="00143872"/>
  </w:style>
  <w:style w:type="character" w:customStyle="1" w:styleId="WW8Num1z7">
    <w:name w:val="WW8Num1z7"/>
    <w:rsid w:val="00143872"/>
  </w:style>
  <w:style w:type="character" w:customStyle="1" w:styleId="WW8Num1z8">
    <w:name w:val="WW8Num1z8"/>
    <w:rsid w:val="00143872"/>
  </w:style>
  <w:style w:type="character" w:customStyle="1" w:styleId="5">
    <w:name w:val="Основной шрифт абзаца5"/>
    <w:rsid w:val="00143872"/>
  </w:style>
  <w:style w:type="character" w:customStyle="1" w:styleId="4">
    <w:name w:val="Основной шрифт абзаца4"/>
    <w:rsid w:val="00143872"/>
  </w:style>
  <w:style w:type="character" w:customStyle="1" w:styleId="3">
    <w:name w:val="Основной шрифт абзаца3"/>
    <w:rsid w:val="00143872"/>
  </w:style>
  <w:style w:type="character" w:customStyle="1" w:styleId="22">
    <w:name w:val="Основной шрифт абзаца2"/>
    <w:rsid w:val="00143872"/>
  </w:style>
  <w:style w:type="character" w:customStyle="1" w:styleId="WW8Num5z1">
    <w:name w:val="WW8Num5z1"/>
    <w:rsid w:val="00143872"/>
  </w:style>
  <w:style w:type="character" w:customStyle="1" w:styleId="WW8Num5z2">
    <w:name w:val="WW8Num5z2"/>
    <w:rsid w:val="00143872"/>
  </w:style>
  <w:style w:type="character" w:customStyle="1" w:styleId="WW8Num5z3">
    <w:name w:val="WW8Num5z3"/>
    <w:rsid w:val="00143872"/>
  </w:style>
  <w:style w:type="character" w:customStyle="1" w:styleId="WW8Num5z4">
    <w:name w:val="WW8Num5z4"/>
    <w:rsid w:val="00143872"/>
  </w:style>
  <w:style w:type="character" w:customStyle="1" w:styleId="WW8Num5z5">
    <w:name w:val="WW8Num5z5"/>
    <w:rsid w:val="00143872"/>
  </w:style>
  <w:style w:type="character" w:customStyle="1" w:styleId="WW8Num5z6">
    <w:name w:val="WW8Num5z6"/>
    <w:rsid w:val="00143872"/>
  </w:style>
  <w:style w:type="character" w:customStyle="1" w:styleId="WW8Num5z7">
    <w:name w:val="WW8Num5z7"/>
    <w:rsid w:val="00143872"/>
  </w:style>
  <w:style w:type="character" w:customStyle="1" w:styleId="WW8Num5z8">
    <w:name w:val="WW8Num5z8"/>
    <w:rsid w:val="00143872"/>
  </w:style>
  <w:style w:type="character" w:customStyle="1" w:styleId="WW8Num7z0">
    <w:name w:val="WW8Num7z0"/>
    <w:rsid w:val="00143872"/>
  </w:style>
  <w:style w:type="character" w:customStyle="1" w:styleId="WW8Num7z1">
    <w:name w:val="WW8Num7z1"/>
    <w:rsid w:val="00143872"/>
  </w:style>
  <w:style w:type="character" w:customStyle="1" w:styleId="WW8Num7z2">
    <w:name w:val="WW8Num7z2"/>
    <w:rsid w:val="00143872"/>
  </w:style>
  <w:style w:type="character" w:customStyle="1" w:styleId="WW8Num7z3">
    <w:name w:val="WW8Num7z3"/>
    <w:rsid w:val="00143872"/>
  </w:style>
  <w:style w:type="character" w:customStyle="1" w:styleId="WW8Num7z4">
    <w:name w:val="WW8Num7z4"/>
    <w:rsid w:val="00143872"/>
  </w:style>
  <w:style w:type="character" w:customStyle="1" w:styleId="WW8Num7z5">
    <w:name w:val="WW8Num7z5"/>
    <w:rsid w:val="00143872"/>
  </w:style>
  <w:style w:type="character" w:customStyle="1" w:styleId="WW8Num7z6">
    <w:name w:val="WW8Num7z6"/>
    <w:rsid w:val="00143872"/>
  </w:style>
  <w:style w:type="character" w:customStyle="1" w:styleId="WW8Num7z7">
    <w:name w:val="WW8Num7z7"/>
    <w:rsid w:val="00143872"/>
  </w:style>
  <w:style w:type="character" w:customStyle="1" w:styleId="WW8Num7z8">
    <w:name w:val="WW8Num7z8"/>
    <w:rsid w:val="00143872"/>
  </w:style>
  <w:style w:type="character" w:customStyle="1" w:styleId="WW8Num8z0">
    <w:name w:val="WW8Num8z0"/>
    <w:rsid w:val="00143872"/>
  </w:style>
  <w:style w:type="character" w:customStyle="1" w:styleId="WW8Num8z1">
    <w:name w:val="WW8Num8z1"/>
    <w:rsid w:val="00143872"/>
  </w:style>
  <w:style w:type="character" w:customStyle="1" w:styleId="WW8Num8z2">
    <w:name w:val="WW8Num8z2"/>
    <w:rsid w:val="00143872"/>
  </w:style>
  <w:style w:type="character" w:customStyle="1" w:styleId="WW8Num8z3">
    <w:name w:val="WW8Num8z3"/>
    <w:rsid w:val="00143872"/>
  </w:style>
  <w:style w:type="character" w:customStyle="1" w:styleId="WW8Num8z4">
    <w:name w:val="WW8Num8z4"/>
    <w:rsid w:val="00143872"/>
  </w:style>
  <w:style w:type="character" w:customStyle="1" w:styleId="WW8Num8z5">
    <w:name w:val="WW8Num8z5"/>
    <w:rsid w:val="00143872"/>
  </w:style>
  <w:style w:type="character" w:customStyle="1" w:styleId="WW8Num8z6">
    <w:name w:val="WW8Num8z6"/>
    <w:rsid w:val="00143872"/>
  </w:style>
  <w:style w:type="character" w:customStyle="1" w:styleId="WW8Num8z7">
    <w:name w:val="WW8Num8z7"/>
    <w:rsid w:val="00143872"/>
  </w:style>
  <w:style w:type="character" w:customStyle="1" w:styleId="WW8Num8z8">
    <w:name w:val="WW8Num8z8"/>
    <w:rsid w:val="00143872"/>
  </w:style>
  <w:style w:type="character" w:customStyle="1" w:styleId="WW8Num9z0">
    <w:name w:val="WW8Num9z0"/>
    <w:rsid w:val="00143872"/>
  </w:style>
  <w:style w:type="character" w:customStyle="1" w:styleId="WW8Num9z1">
    <w:name w:val="WW8Num9z1"/>
    <w:rsid w:val="00143872"/>
  </w:style>
  <w:style w:type="character" w:customStyle="1" w:styleId="WW8Num9z2">
    <w:name w:val="WW8Num9z2"/>
    <w:rsid w:val="00143872"/>
  </w:style>
  <w:style w:type="character" w:customStyle="1" w:styleId="WW8Num9z3">
    <w:name w:val="WW8Num9z3"/>
    <w:rsid w:val="00143872"/>
  </w:style>
  <w:style w:type="character" w:customStyle="1" w:styleId="WW8Num9z4">
    <w:name w:val="WW8Num9z4"/>
    <w:rsid w:val="00143872"/>
  </w:style>
  <w:style w:type="character" w:customStyle="1" w:styleId="WW8Num9z5">
    <w:name w:val="WW8Num9z5"/>
    <w:rsid w:val="00143872"/>
  </w:style>
  <w:style w:type="character" w:customStyle="1" w:styleId="WW8Num9z6">
    <w:name w:val="WW8Num9z6"/>
    <w:rsid w:val="00143872"/>
  </w:style>
  <w:style w:type="character" w:customStyle="1" w:styleId="WW8Num9z7">
    <w:name w:val="WW8Num9z7"/>
    <w:rsid w:val="00143872"/>
  </w:style>
  <w:style w:type="character" w:customStyle="1" w:styleId="WW8Num9z8">
    <w:name w:val="WW8Num9z8"/>
    <w:rsid w:val="00143872"/>
  </w:style>
  <w:style w:type="character" w:customStyle="1" w:styleId="WW8Num10z0">
    <w:name w:val="WW8Num10z0"/>
    <w:rsid w:val="00143872"/>
  </w:style>
  <w:style w:type="character" w:customStyle="1" w:styleId="WW8Num10z1">
    <w:name w:val="WW8Num10z1"/>
    <w:rsid w:val="00143872"/>
  </w:style>
  <w:style w:type="character" w:customStyle="1" w:styleId="WW8Num10z2">
    <w:name w:val="WW8Num10z2"/>
    <w:rsid w:val="00143872"/>
  </w:style>
  <w:style w:type="character" w:customStyle="1" w:styleId="WW8Num10z3">
    <w:name w:val="WW8Num10z3"/>
    <w:rsid w:val="00143872"/>
  </w:style>
  <w:style w:type="character" w:customStyle="1" w:styleId="WW8Num10z4">
    <w:name w:val="WW8Num10z4"/>
    <w:rsid w:val="00143872"/>
  </w:style>
  <w:style w:type="character" w:customStyle="1" w:styleId="WW8Num10z5">
    <w:name w:val="WW8Num10z5"/>
    <w:rsid w:val="00143872"/>
  </w:style>
  <w:style w:type="character" w:customStyle="1" w:styleId="WW8Num10z6">
    <w:name w:val="WW8Num10z6"/>
    <w:rsid w:val="00143872"/>
  </w:style>
  <w:style w:type="character" w:customStyle="1" w:styleId="WW8Num10z7">
    <w:name w:val="WW8Num10z7"/>
    <w:rsid w:val="00143872"/>
  </w:style>
  <w:style w:type="character" w:customStyle="1" w:styleId="WW8Num10z8">
    <w:name w:val="WW8Num10z8"/>
    <w:rsid w:val="00143872"/>
  </w:style>
  <w:style w:type="character" w:customStyle="1" w:styleId="WW8Num11z0">
    <w:name w:val="WW8Num11z0"/>
    <w:rsid w:val="00143872"/>
  </w:style>
  <w:style w:type="character" w:customStyle="1" w:styleId="WW8Num11z2">
    <w:name w:val="WW8Num11z2"/>
    <w:rsid w:val="00143872"/>
  </w:style>
  <w:style w:type="character" w:customStyle="1" w:styleId="WW8Num11z3">
    <w:name w:val="WW8Num11z3"/>
    <w:rsid w:val="00143872"/>
  </w:style>
  <w:style w:type="character" w:customStyle="1" w:styleId="WW8Num11z4">
    <w:name w:val="WW8Num11z4"/>
    <w:rsid w:val="00143872"/>
  </w:style>
  <w:style w:type="character" w:customStyle="1" w:styleId="WW8Num11z5">
    <w:name w:val="WW8Num11z5"/>
    <w:rsid w:val="00143872"/>
  </w:style>
  <w:style w:type="character" w:customStyle="1" w:styleId="WW8Num11z6">
    <w:name w:val="WW8Num11z6"/>
    <w:rsid w:val="00143872"/>
  </w:style>
  <w:style w:type="character" w:customStyle="1" w:styleId="WW8Num11z7">
    <w:name w:val="WW8Num11z7"/>
    <w:rsid w:val="00143872"/>
  </w:style>
  <w:style w:type="character" w:customStyle="1" w:styleId="WW8Num11z8">
    <w:name w:val="WW8Num11z8"/>
    <w:rsid w:val="00143872"/>
  </w:style>
  <w:style w:type="character" w:customStyle="1" w:styleId="WW8Num12z0">
    <w:name w:val="WW8Num12z0"/>
    <w:rsid w:val="00143872"/>
  </w:style>
  <w:style w:type="character" w:customStyle="1" w:styleId="WW8Num12z1">
    <w:name w:val="WW8Num12z1"/>
    <w:rsid w:val="00143872"/>
  </w:style>
  <w:style w:type="character" w:customStyle="1" w:styleId="WW8Num12z2">
    <w:name w:val="WW8Num12z2"/>
    <w:rsid w:val="00143872"/>
  </w:style>
  <w:style w:type="character" w:customStyle="1" w:styleId="WW8Num12z3">
    <w:name w:val="WW8Num12z3"/>
    <w:rsid w:val="00143872"/>
  </w:style>
  <w:style w:type="character" w:customStyle="1" w:styleId="WW8Num12z4">
    <w:name w:val="WW8Num12z4"/>
    <w:rsid w:val="00143872"/>
  </w:style>
  <w:style w:type="character" w:customStyle="1" w:styleId="WW8Num12z5">
    <w:name w:val="WW8Num12z5"/>
    <w:rsid w:val="00143872"/>
  </w:style>
  <w:style w:type="character" w:customStyle="1" w:styleId="WW8Num12z6">
    <w:name w:val="WW8Num12z6"/>
    <w:rsid w:val="00143872"/>
  </w:style>
  <w:style w:type="character" w:customStyle="1" w:styleId="WW8Num12z7">
    <w:name w:val="WW8Num12z7"/>
    <w:rsid w:val="00143872"/>
  </w:style>
  <w:style w:type="character" w:customStyle="1" w:styleId="WW8Num12z8">
    <w:name w:val="WW8Num12z8"/>
    <w:rsid w:val="00143872"/>
  </w:style>
  <w:style w:type="character" w:customStyle="1" w:styleId="WW8Num13z0">
    <w:name w:val="WW8Num13z0"/>
    <w:rsid w:val="00143872"/>
  </w:style>
  <w:style w:type="character" w:customStyle="1" w:styleId="WW8Num13z2">
    <w:name w:val="WW8Num13z2"/>
    <w:rsid w:val="00143872"/>
  </w:style>
  <w:style w:type="character" w:customStyle="1" w:styleId="WW8Num13z3">
    <w:name w:val="WW8Num13z3"/>
    <w:rsid w:val="00143872"/>
  </w:style>
  <w:style w:type="character" w:customStyle="1" w:styleId="WW8Num13z4">
    <w:name w:val="WW8Num13z4"/>
    <w:rsid w:val="00143872"/>
  </w:style>
  <w:style w:type="character" w:customStyle="1" w:styleId="WW8Num13z5">
    <w:name w:val="WW8Num13z5"/>
    <w:rsid w:val="00143872"/>
  </w:style>
  <w:style w:type="character" w:customStyle="1" w:styleId="WW8Num13z6">
    <w:name w:val="WW8Num13z6"/>
    <w:rsid w:val="00143872"/>
  </w:style>
  <w:style w:type="character" w:customStyle="1" w:styleId="WW8Num13z7">
    <w:name w:val="WW8Num13z7"/>
    <w:rsid w:val="00143872"/>
  </w:style>
  <w:style w:type="character" w:customStyle="1" w:styleId="WW8Num13z8">
    <w:name w:val="WW8Num13z8"/>
    <w:rsid w:val="00143872"/>
  </w:style>
  <w:style w:type="character" w:customStyle="1" w:styleId="WW8Num14z0">
    <w:name w:val="WW8Num14z0"/>
    <w:rsid w:val="00143872"/>
  </w:style>
  <w:style w:type="character" w:customStyle="1" w:styleId="WW8Num14z2">
    <w:name w:val="WW8Num14z2"/>
    <w:rsid w:val="00143872"/>
  </w:style>
  <w:style w:type="character" w:customStyle="1" w:styleId="WW8Num14z3">
    <w:name w:val="WW8Num14z3"/>
    <w:rsid w:val="00143872"/>
  </w:style>
  <w:style w:type="character" w:customStyle="1" w:styleId="WW8Num14z4">
    <w:name w:val="WW8Num14z4"/>
    <w:rsid w:val="00143872"/>
  </w:style>
  <w:style w:type="character" w:customStyle="1" w:styleId="WW8Num14z5">
    <w:name w:val="WW8Num14z5"/>
    <w:rsid w:val="00143872"/>
  </w:style>
  <w:style w:type="character" w:customStyle="1" w:styleId="WW8Num14z6">
    <w:name w:val="WW8Num14z6"/>
    <w:rsid w:val="00143872"/>
  </w:style>
  <w:style w:type="character" w:customStyle="1" w:styleId="WW8Num14z7">
    <w:name w:val="WW8Num14z7"/>
    <w:rsid w:val="00143872"/>
  </w:style>
  <w:style w:type="character" w:customStyle="1" w:styleId="WW8Num14z8">
    <w:name w:val="WW8Num14z8"/>
    <w:rsid w:val="00143872"/>
  </w:style>
  <w:style w:type="character" w:customStyle="1" w:styleId="WW8Num15z0">
    <w:name w:val="WW8Num15z0"/>
    <w:rsid w:val="00143872"/>
  </w:style>
  <w:style w:type="character" w:customStyle="1" w:styleId="WW8Num15z1">
    <w:name w:val="WW8Num15z1"/>
    <w:rsid w:val="00143872"/>
  </w:style>
  <w:style w:type="character" w:customStyle="1" w:styleId="WW8Num15z2">
    <w:name w:val="WW8Num15z2"/>
    <w:rsid w:val="00143872"/>
  </w:style>
  <w:style w:type="character" w:customStyle="1" w:styleId="WW8Num15z3">
    <w:name w:val="WW8Num15z3"/>
    <w:rsid w:val="00143872"/>
  </w:style>
  <w:style w:type="character" w:customStyle="1" w:styleId="WW8Num15z4">
    <w:name w:val="WW8Num15z4"/>
    <w:rsid w:val="00143872"/>
  </w:style>
  <w:style w:type="character" w:customStyle="1" w:styleId="WW8Num15z5">
    <w:name w:val="WW8Num15z5"/>
    <w:rsid w:val="00143872"/>
  </w:style>
  <w:style w:type="character" w:customStyle="1" w:styleId="WW8Num15z6">
    <w:name w:val="WW8Num15z6"/>
    <w:rsid w:val="00143872"/>
  </w:style>
  <w:style w:type="character" w:customStyle="1" w:styleId="WW8Num15z7">
    <w:name w:val="WW8Num15z7"/>
    <w:rsid w:val="00143872"/>
  </w:style>
  <w:style w:type="character" w:customStyle="1" w:styleId="WW8Num15z8">
    <w:name w:val="WW8Num15z8"/>
    <w:rsid w:val="00143872"/>
  </w:style>
  <w:style w:type="character" w:customStyle="1" w:styleId="WW8Num16z0">
    <w:name w:val="WW8Num16z0"/>
    <w:rsid w:val="00143872"/>
  </w:style>
  <w:style w:type="character" w:customStyle="1" w:styleId="WW8Num16z2">
    <w:name w:val="WW8Num16z2"/>
    <w:rsid w:val="00143872"/>
  </w:style>
  <w:style w:type="character" w:customStyle="1" w:styleId="WW8Num16z3">
    <w:name w:val="WW8Num16z3"/>
    <w:rsid w:val="00143872"/>
  </w:style>
  <w:style w:type="character" w:customStyle="1" w:styleId="WW8Num16z4">
    <w:name w:val="WW8Num16z4"/>
    <w:rsid w:val="00143872"/>
  </w:style>
  <w:style w:type="character" w:customStyle="1" w:styleId="WW8Num16z5">
    <w:name w:val="WW8Num16z5"/>
    <w:rsid w:val="00143872"/>
  </w:style>
  <w:style w:type="character" w:customStyle="1" w:styleId="WW8Num16z6">
    <w:name w:val="WW8Num16z6"/>
    <w:rsid w:val="00143872"/>
  </w:style>
  <w:style w:type="character" w:customStyle="1" w:styleId="WW8Num16z7">
    <w:name w:val="WW8Num16z7"/>
    <w:rsid w:val="00143872"/>
  </w:style>
  <w:style w:type="character" w:customStyle="1" w:styleId="WW8Num16z8">
    <w:name w:val="WW8Num16z8"/>
    <w:rsid w:val="00143872"/>
  </w:style>
  <w:style w:type="character" w:customStyle="1" w:styleId="WW8Num17z0">
    <w:name w:val="WW8Num17z0"/>
    <w:rsid w:val="00143872"/>
  </w:style>
  <w:style w:type="character" w:customStyle="1" w:styleId="WW8Num17z1">
    <w:name w:val="WW8Num17z1"/>
    <w:rsid w:val="00143872"/>
  </w:style>
  <w:style w:type="character" w:customStyle="1" w:styleId="WW8Num17z2">
    <w:name w:val="WW8Num17z2"/>
    <w:rsid w:val="00143872"/>
  </w:style>
  <w:style w:type="character" w:customStyle="1" w:styleId="WW8Num17z3">
    <w:name w:val="WW8Num17z3"/>
    <w:rsid w:val="00143872"/>
  </w:style>
  <w:style w:type="character" w:customStyle="1" w:styleId="WW8Num17z4">
    <w:name w:val="WW8Num17z4"/>
    <w:rsid w:val="00143872"/>
  </w:style>
  <w:style w:type="character" w:customStyle="1" w:styleId="WW8Num17z5">
    <w:name w:val="WW8Num17z5"/>
    <w:rsid w:val="00143872"/>
  </w:style>
  <w:style w:type="character" w:customStyle="1" w:styleId="WW8Num17z6">
    <w:name w:val="WW8Num17z6"/>
    <w:rsid w:val="00143872"/>
  </w:style>
  <w:style w:type="character" w:customStyle="1" w:styleId="WW8Num17z7">
    <w:name w:val="WW8Num17z7"/>
    <w:rsid w:val="00143872"/>
  </w:style>
  <w:style w:type="character" w:customStyle="1" w:styleId="WW8Num17z8">
    <w:name w:val="WW8Num17z8"/>
    <w:rsid w:val="00143872"/>
  </w:style>
  <w:style w:type="character" w:customStyle="1" w:styleId="WW8Num18z0">
    <w:name w:val="WW8Num18z0"/>
    <w:rsid w:val="00143872"/>
  </w:style>
  <w:style w:type="character" w:customStyle="1" w:styleId="WW8Num18z1">
    <w:name w:val="WW8Num18z1"/>
    <w:rsid w:val="00143872"/>
  </w:style>
  <w:style w:type="character" w:customStyle="1" w:styleId="WW8Num18z2">
    <w:name w:val="WW8Num18z2"/>
    <w:rsid w:val="00143872"/>
  </w:style>
  <w:style w:type="character" w:customStyle="1" w:styleId="WW8Num18z3">
    <w:name w:val="WW8Num18z3"/>
    <w:rsid w:val="00143872"/>
  </w:style>
  <w:style w:type="character" w:customStyle="1" w:styleId="WW8Num18z4">
    <w:name w:val="WW8Num18z4"/>
    <w:rsid w:val="00143872"/>
  </w:style>
  <w:style w:type="character" w:customStyle="1" w:styleId="WW8Num18z5">
    <w:name w:val="WW8Num18z5"/>
    <w:rsid w:val="00143872"/>
  </w:style>
  <w:style w:type="character" w:customStyle="1" w:styleId="WW8Num18z6">
    <w:name w:val="WW8Num18z6"/>
    <w:rsid w:val="00143872"/>
  </w:style>
  <w:style w:type="character" w:customStyle="1" w:styleId="WW8Num18z7">
    <w:name w:val="WW8Num18z7"/>
    <w:rsid w:val="00143872"/>
  </w:style>
  <w:style w:type="character" w:customStyle="1" w:styleId="WW8Num18z8">
    <w:name w:val="WW8Num18z8"/>
    <w:rsid w:val="00143872"/>
  </w:style>
  <w:style w:type="character" w:customStyle="1" w:styleId="WW8Num19z0">
    <w:name w:val="WW8Num19z0"/>
    <w:rsid w:val="00143872"/>
  </w:style>
  <w:style w:type="character" w:customStyle="1" w:styleId="WW8Num19z1">
    <w:name w:val="WW8Num19z1"/>
    <w:rsid w:val="00143872"/>
  </w:style>
  <w:style w:type="character" w:customStyle="1" w:styleId="WW8Num19z2">
    <w:name w:val="WW8Num19z2"/>
    <w:rsid w:val="00143872"/>
  </w:style>
  <w:style w:type="character" w:customStyle="1" w:styleId="WW8Num19z3">
    <w:name w:val="WW8Num19z3"/>
    <w:rsid w:val="00143872"/>
  </w:style>
  <w:style w:type="character" w:customStyle="1" w:styleId="WW8Num19z4">
    <w:name w:val="WW8Num19z4"/>
    <w:rsid w:val="00143872"/>
  </w:style>
  <w:style w:type="character" w:customStyle="1" w:styleId="WW8Num19z5">
    <w:name w:val="WW8Num19z5"/>
    <w:rsid w:val="00143872"/>
  </w:style>
  <w:style w:type="character" w:customStyle="1" w:styleId="WW8Num19z6">
    <w:name w:val="WW8Num19z6"/>
    <w:rsid w:val="00143872"/>
  </w:style>
  <w:style w:type="character" w:customStyle="1" w:styleId="WW8Num19z7">
    <w:name w:val="WW8Num19z7"/>
    <w:rsid w:val="00143872"/>
  </w:style>
  <w:style w:type="character" w:customStyle="1" w:styleId="WW8Num19z8">
    <w:name w:val="WW8Num19z8"/>
    <w:rsid w:val="00143872"/>
  </w:style>
  <w:style w:type="character" w:customStyle="1" w:styleId="WW8Num20z0">
    <w:name w:val="WW8Num20z0"/>
    <w:rsid w:val="00143872"/>
  </w:style>
  <w:style w:type="character" w:customStyle="1" w:styleId="WW8Num20z1">
    <w:name w:val="WW8Num20z1"/>
    <w:rsid w:val="00143872"/>
  </w:style>
  <w:style w:type="character" w:customStyle="1" w:styleId="WW8Num20z2">
    <w:name w:val="WW8Num20z2"/>
    <w:rsid w:val="00143872"/>
  </w:style>
  <w:style w:type="character" w:customStyle="1" w:styleId="WW8Num20z3">
    <w:name w:val="WW8Num20z3"/>
    <w:rsid w:val="00143872"/>
  </w:style>
  <w:style w:type="character" w:customStyle="1" w:styleId="WW8Num20z4">
    <w:name w:val="WW8Num20z4"/>
    <w:rsid w:val="00143872"/>
  </w:style>
  <w:style w:type="character" w:customStyle="1" w:styleId="WW8Num20z5">
    <w:name w:val="WW8Num20z5"/>
    <w:rsid w:val="00143872"/>
  </w:style>
  <w:style w:type="character" w:customStyle="1" w:styleId="WW8Num20z6">
    <w:name w:val="WW8Num20z6"/>
    <w:rsid w:val="00143872"/>
  </w:style>
  <w:style w:type="character" w:customStyle="1" w:styleId="WW8Num20z7">
    <w:name w:val="WW8Num20z7"/>
    <w:rsid w:val="00143872"/>
  </w:style>
  <w:style w:type="character" w:customStyle="1" w:styleId="WW8Num20z8">
    <w:name w:val="WW8Num20z8"/>
    <w:rsid w:val="00143872"/>
  </w:style>
  <w:style w:type="character" w:customStyle="1" w:styleId="WW8Num21z0">
    <w:name w:val="WW8Num21z0"/>
    <w:rsid w:val="00143872"/>
  </w:style>
  <w:style w:type="character" w:customStyle="1" w:styleId="WW8Num21z2">
    <w:name w:val="WW8Num21z2"/>
    <w:rsid w:val="00143872"/>
  </w:style>
  <w:style w:type="character" w:customStyle="1" w:styleId="WW8Num21z3">
    <w:name w:val="WW8Num21z3"/>
    <w:rsid w:val="00143872"/>
  </w:style>
  <w:style w:type="character" w:customStyle="1" w:styleId="WW8Num21z4">
    <w:name w:val="WW8Num21z4"/>
    <w:rsid w:val="00143872"/>
  </w:style>
  <w:style w:type="character" w:customStyle="1" w:styleId="WW8Num21z5">
    <w:name w:val="WW8Num21z5"/>
    <w:rsid w:val="00143872"/>
  </w:style>
  <w:style w:type="character" w:customStyle="1" w:styleId="WW8Num21z6">
    <w:name w:val="WW8Num21z6"/>
    <w:rsid w:val="00143872"/>
  </w:style>
  <w:style w:type="character" w:customStyle="1" w:styleId="WW8Num21z7">
    <w:name w:val="WW8Num21z7"/>
    <w:rsid w:val="00143872"/>
  </w:style>
  <w:style w:type="character" w:customStyle="1" w:styleId="WW8Num21z8">
    <w:name w:val="WW8Num21z8"/>
    <w:rsid w:val="00143872"/>
  </w:style>
  <w:style w:type="character" w:customStyle="1" w:styleId="WW8Num22z0">
    <w:name w:val="WW8Num22z0"/>
    <w:rsid w:val="00143872"/>
  </w:style>
  <w:style w:type="character" w:customStyle="1" w:styleId="WW8Num22z1">
    <w:name w:val="WW8Num22z1"/>
    <w:rsid w:val="00143872"/>
  </w:style>
  <w:style w:type="character" w:customStyle="1" w:styleId="WW8Num22z2">
    <w:name w:val="WW8Num22z2"/>
    <w:rsid w:val="00143872"/>
  </w:style>
  <w:style w:type="character" w:customStyle="1" w:styleId="WW8Num22z3">
    <w:name w:val="WW8Num22z3"/>
    <w:rsid w:val="00143872"/>
  </w:style>
  <w:style w:type="character" w:customStyle="1" w:styleId="WW8Num22z4">
    <w:name w:val="WW8Num22z4"/>
    <w:rsid w:val="00143872"/>
  </w:style>
  <w:style w:type="character" w:customStyle="1" w:styleId="WW8Num22z5">
    <w:name w:val="WW8Num22z5"/>
    <w:rsid w:val="00143872"/>
  </w:style>
  <w:style w:type="character" w:customStyle="1" w:styleId="WW8Num22z6">
    <w:name w:val="WW8Num22z6"/>
    <w:rsid w:val="00143872"/>
  </w:style>
  <w:style w:type="character" w:customStyle="1" w:styleId="WW8Num22z7">
    <w:name w:val="WW8Num22z7"/>
    <w:rsid w:val="00143872"/>
  </w:style>
  <w:style w:type="character" w:customStyle="1" w:styleId="WW8Num22z8">
    <w:name w:val="WW8Num22z8"/>
    <w:rsid w:val="00143872"/>
  </w:style>
  <w:style w:type="character" w:customStyle="1" w:styleId="WW8Num23z0">
    <w:name w:val="WW8Num23z0"/>
    <w:rsid w:val="00143872"/>
  </w:style>
  <w:style w:type="character" w:customStyle="1" w:styleId="WW8Num23z2">
    <w:name w:val="WW8Num23z2"/>
    <w:rsid w:val="00143872"/>
  </w:style>
  <w:style w:type="character" w:customStyle="1" w:styleId="WW8Num23z3">
    <w:name w:val="WW8Num23z3"/>
    <w:rsid w:val="00143872"/>
  </w:style>
  <w:style w:type="character" w:customStyle="1" w:styleId="WW8Num23z4">
    <w:name w:val="WW8Num23z4"/>
    <w:rsid w:val="00143872"/>
  </w:style>
  <w:style w:type="character" w:customStyle="1" w:styleId="WW8Num23z5">
    <w:name w:val="WW8Num23z5"/>
    <w:rsid w:val="00143872"/>
  </w:style>
  <w:style w:type="character" w:customStyle="1" w:styleId="WW8Num23z6">
    <w:name w:val="WW8Num23z6"/>
    <w:rsid w:val="00143872"/>
  </w:style>
  <w:style w:type="character" w:customStyle="1" w:styleId="WW8Num23z7">
    <w:name w:val="WW8Num23z7"/>
    <w:rsid w:val="00143872"/>
  </w:style>
  <w:style w:type="character" w:customStyle="1" w:styleId="WW8Num23z8">
    <w:name w:val="WW8Num23z8"/>
    <w:rsid w:val="00143872"/>
  </w:style>
  <w:style w:type="character" w:customStyle="1" w:styleId="WW8Num24z0">
    <w:name w:val="WW8Num24z0"/>
    <w:rsid w:val="00143872"/>
  </w:style>
  <w:style w:type="character" w:customStyle="1" w:styleId="WW8Num24z1">
    <w:name w:val="WW8Num24z1"/>
    <w:rsid w:val="00143872"/>
  </w:style>
  <w:style w:type="character" w:customStyle="1" w:styleId="WW8Num24z2">
    <w:name w:val="WW8Num24z2"/>
    <w:rsid w:val="00143872"/>
  </w:style>
  <w:style w:type="character" w:customStyle="1" w:styleId="WW8Num24z3">
    <w:name w:val="WW8Num24z3"/>
    <w:rsid w:val="00143872"/>
  </w:style>
  <w:style w:type="character" w:customStyle="1" w:styleId="WW8Num24z4">
    <w:name w:val="WW8Num24z4"/>
    <w:rsid w:val="00143872"/>
  </w:style>
  <w:style w:type="character" w:customStyle="1" w:styleId="WW8Num24z5">
    <w:name w:val="WW8Num24z5"/>
    <w:rsid w:val="00143872"/>
  </w:style>
  <w:style w:type="character" w:customStyle="1" w:styleId="WW8Num24z6">
    <w:name w:val="WW8Num24z6"/>
    <w:rsid w:val="00143872"/>
  </w:style>
  <w:style w:type="character" w:customStyle="1" w:styleId="WW8Num24z7">
    <w:name w:val="WW8Num24z7"/>
    <w:rsid w:val="00143872"/>
  </w:style>
  <w:style w:type="character" w:customStyle="1" w:styleId="WW8Num24z8">
    <w:name w:val="WW8Num24z8"/>
    <w:rsid w:val="00143872"/>
  </w:style>
  <w:style w:type="character" w:customStyle="1" w:styleId="WW8Num25z0">
    <w:name w:val="WW8Num25z0"/>
    <w:rsid w:val="00143872"/>
  </w:style>
  <w:style w:type="character" w:customStyle="1" w:styleId="WW8Num26z0">
    <w:name w:val="WW8Num26z0"/>
    <w:rsid w:val="00143872"/>
  </w:style>
  <w:style w:type="character" w:customStyle="1" w:styleId="WW8Num26z1">
    <w:name w:val="WW8Num26z1"/>
    <w:rsid w:val="00143872"/>
  </w:style>
  <w:style w:type="character" w:customStyle="1" w:styleId="WW8Num26z2">
    <w:name w:val="WW8Num26z2"/>
    <w:rsid w:val="00143872"/>
  </w:style>
  <w:style w:type="character" w:customStyle="1" w:styleId="WW8Num26z3">
    <w:name w:val="WW8Num26z3"/>
    <w:rsid w:val="00143872"/>
  </w:style>
  <w:style w:type="character" w:customStyle="1" w:styleId="WW8Num26z4">
    <w:name w:val="WW8Num26z4"/>
    <w:rsid w:val="00143872"/>
  </w:style>
  <w:style w:type="character" w:customStyle="1" w:styleId="WW8Num26z5">
    <w:name w:val="WW8Num26z5"/>
    <w:rsid w:val="00143872"/>
  </w:style>
  <w:style w:type="character" w:customStyle="1" w:styleId="WW8Num26z6">
    <w:name w:val="WW8Num26z6"/>
    <w:rsid w:val="00143872"/>
  </w:style>
  <w:style w:type="character" w:customStyle="1" w:styleId="WW8Num26z7">
    <w:name w:val="WW8Num26z7"/>
    <w:rsid w:val="00143872"/>
  </w:style>
  <w:style w:type="character" w:customStyle="1" w:styleId="WW8Num26z8">
    <w:name w:val="WW8Num26z8"/>
    <w:rsid w:val="00143872"/>
  </w:style>
  <w:style w:type="character" w:customStyle="1" w:styleId="12">
    <w:name w:val="Основной шрифт абзаца1"/>
    <w:rsid w:val="00143872"/>
  </w:style>
  <w:style w:type="character" w:styleId="af">
    <w:name w:val="Hyperlink"/>
    <w:uiPriority w:val="99"/>
    <w:rsid w:val="00143872"/>
    <w:rPr>
      <w:color w:val="0000FF"/>
      <w:u w:val="single"/>
    </w:rPr>
  </w:style>
  <w:style w:type="character" w:styleId="af0">
    <w:name w:val="FollowedHyperlink"/>
    <w:uiPriority w:val="99"/>
    <w:rsid w:val="00143872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143872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143872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14387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14387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14387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14387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14387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14387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14387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14387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14387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14387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143872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143872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143872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143872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143872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143872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143872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143872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143872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143872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143872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143872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143872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143872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143872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14387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14387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14387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14387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14387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143872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14387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14387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14387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143872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143872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143872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143872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143872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143872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14387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143872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143872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143872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143872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143872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143872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143872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143872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143872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14387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14387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143872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14387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143872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143872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143872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14387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143872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143872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143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143872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14387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14387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143872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143872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143872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143872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143872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143872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143872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143872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143872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143872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143872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143872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143872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143872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143872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143872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143872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143872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143872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143872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143872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143872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143872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143872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143872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143872"/>
  </w:style>
  <w:style w:type="numbering" w:customStyle="1" w:styleId="25">
    <w:name w:val="Нет списка2"/>
    <w:next w:val="a2"/>
    <w:uiPriority w:val="99"/>
    <w:semiHidden/>
    <w:unhideWhenUsed/>
    <w:rsid w:val="00143872"/>
  </w:style>
  <w:style w:type="paragraph" w:customStyle="1" w:styleId="xl136">
    <w:name w:val="xl136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1438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1438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1438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143872"/>
  </w:style>
  <w:style w:type="numbering" w:customStyle="1" w:styleId="42">
    <w:name w:val="Нет списка4"/>
    <w:next w:val="a2"/>
    <w:uiPriority w:val="99"/>
    <w:semiHidden/>
    <w:unhideWhenUsed/>
    <w:rsid w:val="00143872"/>
  </w:style>
  <w:style w:type="numbering" w:customStyle="1" w:styleId="52">
    <w:name w:val="Нет списка5"/>
    <w:next w:val="a2"/>
    <w:uiPriority w:val="99"/>
    <w:semiHidden/>
    <w:unhideWhenUsed/>
    <w:rsid w:val="00143872"/>
  </w:style>
  <w:style w:type="paragraph" w:customStyle="1" w:styleId="xl142">
    <w:name w:val="xl142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1438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1438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1438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1438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143872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1438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1438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1438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1438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1438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1438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143872"/>
  </w:style>
  <w:style w:type="paragraph" w:customStyle="1" w:styleId="xl191">
    <w:name w:val="xl191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143872"/>
  </w:style>
  <w:style w:type="paragraph" w:customStyle="1" w:styleId="xl192">
    <w:name w:val="xl192"/>
    <w:basedOn w:val="a"/>
    <w:rsid w:val="00143872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1438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143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1438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143872"/>
    <w:rPr>
      <w:b/>
      <w:bCs/>
    </w:rPr>
  </w:style>
  <w:style w:type="character" w:styleId="af9">
    <w:name w:val="Intense Emphasis"/>
    <w:uiPriority w:val="21"/>
    <w:qFormat/>
    <w:rsid w:val="00143872"/>
    <w:rPr>
      <w:i/>
      <w:iCs/>
      <w:color w:val="5B9BD5"/>
    </w:rPr>
  </w:style>
  <w:style w:type="character" w:styleId="afa">
    <w:name w:val="Subtle Emphasis"/>
    <w:uiPriority w:val="19"/>
    <w:qFormat/>
    <w:rsid w:val="00143872"/>
    <w:rPr>
      <w:i/>
      <w:iCs/>
      <w:color w:val="404040"/>
    </w:rPr>
  </w:style>
  <w:style w:type="character" w:styleId="afb">
    <w:name w:val="Subtle Reference"/>
    <w:uiPriority w:val="31"/>
    <w:qFormat/>
    <w:rsid w:val="00143872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143872"/>
  </w:style>
  <w:style w:type="paragraph" w:styleId="afc">
    <w:name w:val="Body Text First Indent"/>
    <w:basedOn w:val="ac"/>
    <w:link w:val="afd"/>
    <w:uiPriority w:val="99"/>
    <w:semiHidden/>
    <w:unhideWhenUsed/>
    <w:rsid w:val="00143872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143872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67</Pages>
  <Words>14742</Words>
  <Characters>84033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2026-03-18T07:41:00Z</dcterms:created>
  <dcterms:modified xsi:type="dcterms:W3CDTF">2026-03-18T07:43:00Z</dcterms:modified>
</cp:coreProperties>
</file>